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4D8024" w14:textId="77777777" w:rsidR="00123C43" w:rsidRDefault="007A62D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58912" behindDoc="1" locked="0" layoutInCell="0" allowOverlap="1" wp14:anchorId="19ABF347" wp14:editId="74A0A310">
                <wp:simplePos x="0" y="0"/>
                <wp:positionH relativeFrom="page">
                  <wp:posOffset>358140</wp:posOffset>
                </wp:positionH>
                <wp:positionV relativeFrom="page">
                  <wp:posOffset>359410</wp:posOffset>
                </wp:positionV>
                <wp:extent cx="6840220" cy="756285"/>
                <wp:effectExtent l="0" t="0" r="0" b="0"/>
                <wp:wrapNone/>
                <wp:docPr id="28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756285"/>
                          <a:chOff x="564" y="566"/>
                          <a:chExt cx="10772" cy="1191"/>
                        </a:xfrm>
                      </wpg:grpSpPr>
                      <wps:wsp>
                        <wps:cNvPr id="281" name="Freeform 3"/>
                        <wps:cNvSpPr>
                          <a:spLocks/>
                        </wps:cNvSpPr>
                        <wps:spPr bwMode="auto">
                          <a:xfrm>
                            <a:off x="584" y="586"/>
                            <a:ext cx="10732" cy="1151"/>
                          </a:xfrm>
                          <a:custGeom>
                            <a:avLst/>
                            <a:gdLst>
                              <a:gd name="T0" fmla="*/ 0 w 10732"/>
                              <a:gd name="T1" fmla="*/ 1150 h 1151"/>
                              <a:gd name="T2" fmla="*/ 10731 w 10732"/>
                              <a:gd name="T3" fmla="*/ 1150 h 1151"/>
                              <a:gd name="T4" fmla="*/ 10731 w 10732"/>
                              <a:gd name="T5" fmla="*/ 0 h 1151"/>
                              <a:gd name="T6" fmla="*/ 0 w 10732"/>
                              <a:gd name="T7" fmla="*/ 0 h 1151"/>
                              <a:gd name="T8" fmla="*/ 0 w 10732"/>
                              <a:gd name="T9" fmla="*/ 1150 h 11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732" h="1151">
                                <a:moveTo>
                                  <a:pt x="0" y="1150"/>
                                </a:moveTo>
                                <a:lnTo>
                                  <a:pt x="10731" y="1150"/>
                                </a:lnTo>
                                <a:lnTo>
                                  <a:pt x="107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Freeform 4"/>
                        <wps:cNvSpPr>
                          <a:spLocks/>
                        </wps:cNvSpPr>
                        <wps:spPr bwMode="auto">
                          <a:xfrm>
                            <a:off x="564" y="1358"/>
                            <a:ext cx="10772" cy="20"/>
                          </a:xfrm>
                          <a:custGeom>
                            <a:avLst/>
                            <a:gdLst>
                              <a:gd name="T0" fmla="*/ 0 w 10772"/>
                              <a:gd name="T1" fmla="*/ 0 h 20"/>
                              <a:gd name="T2" fmla="*/ 10771 w 1077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772" h="20">
                                <a:moveTo>
                                  <a:pt x="0" y="0"/>
                                </a:moveTo>
                                <a:lnTo>
                                  <a:pt x="10771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D32D4A" id="Group 2" o:spid="_x0000_s1026" style="position:absolute;margin-left:28.2pt;margin-top:28.3pt;width:538.6pt;height:59.55pt;z-index:-251757568;mso-position-horizontal-relative:page;mso-position-vertical-relative:page" coordorigin="564,566" coordsize="10772,1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" o:allowincell="f">
                <v:shape id="Freeform 3" o:spid="_x0000_s1027" style="position:absolute;left:584;top:586;width:10732;height:1151;visibility:visible;mso-wrap-style:square;v-text-anchor:top" coordsize="10732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" path="m,1150r10731,l10731,,,,,1150xe" filled="f" strokecolor="#231f20" strokeweight="2pt">
                  <v:path arrowok="t" o:connecttype="custom" o:connectlocs="0,1150;10731,1150;10731,0;0,0;0,1150" o:connectangles="0,0,0,0,0"/>
                </v:shape>
                <v:shape id="Freeform 4" o:spid="_x0000_s1028" style="position:absolute;left:564;top:1358;width:10772;height:20;visibility:visible;mso-wrap-style:square;v-text-anchor:top" coordsize="1077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" path="m,l10771,e" filled="f" strokecolor="#231f20" strokeweight=".5pt">
                  <v:path arrowok="t" o:connecttype="custom" o:connectlocs="0,0;10771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59936" behindDoc="1" locked="0" layoutInCell="0" allowOverlap="1" wp14:anchorId="519C8676" wp14:editId="7CDF3B33">
                <wp:simplePos x="0" y="0"/>
                <wp:positionH relativeFrom="page">
                  <wp:posOffset>359410</wp:posOffset>
                </wp:positionH>
                <wp:positionV relativeFrom="page">
                  <wp:posOffset>1241425</wp:posOffset>
                </wp:positionV>
                <wp:extent cx="6840220" cy="302895"/>
                <wp:effectExtent l="0" t="0" r="0" b="0"/>
                <wp:wrapNone/>
                <wp:docPr id="27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302895"/>
                          <a:chOff x="566" y="1955"/>
                          <a:chExt cx="10772" cy="477"/>
                        </a:xfrm>
                      </wpg:grpSpPr>
                      <wps:wsp>
                        <wps:cNvPr id="276" name="Freeform 6"/>
                        <wps:cNvSpPr>
                          <a:spLocks/>
                        </wps:cNvSpPr>
                        <wps:spPr bwMode="auto">
                          <a:xfrm>
                            <a:off x="566" y="2385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Freeform 7"/>
                        <wps:cNvSpPr>
                          <a:spLocks/>
                        </wps:cNvSpPr>
                        <wps:spPr bwMode="auto">
                          <a:xfrm>
                            <a:off x="566" y="2008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Freeform 8"/>
                        <wps:cNvSpPr>
                          <a:spLocks/>
                        </wps:cNvSpPr>
                        <wps:spPr bwMode="auto">
                          <a:xfrm>
                            <a:off x="9987" y="1965"/>
                            <a:ext cx="1341" cy="457"/>
                          </a:xfrm>
                          <a:custGeom>
                            <a:avLst/>
                            <a:gdLst>
                              <a:gd name="T0" fmla="*/ 1140 w 1341"/>
                              <a:gd name="T1" fmla="*/ 0 h 457"/>
                              <a:gd name="T2" fmla="*/ 200 w 1341"/>
                              <a:gd name="T3" fmla="*/ 0 h 457"/>
                              <a:gd name="T4" fmla="*/ 84 w 1341"/>
                              <a:gd name="T5" fmla="*/ 3 h 457"/>
                              <a:gd name="T6" fmla="*/ 25 w 1341"/>
                              <a:gd name="T7" fmla="*/ 25 h 457"/>
                              <a:gd name="T8" fmla="*/ 3 w 1341"/>
                              <a:gd name="T9" fmla="*/ 84 h 457"/>
                              <a:gd name="T10" fmla="*/ 0 w 1341"/>
                              <a:gd name="T11" fmla="*/ 200 h 457"/>
                              <a:gd name="T12" fmla="*/ 0 w 1341"/>
                              <a:gd name="T13" fmla="*/ 256 h 457"/>
                              <a:gd name="T14" fmla="*/ 3 w 1341"/>
                              <a:gd name="T15" fmla="*/ 371 h 457"/>
                              <a:gd name="T16" fmla="*/ 25 w 1341"/>
                              <a:gd name="T17" fmla="*/ 431 h 457"/>
                              <a:gd name="T18" fmla="*/ 84 w 1341"/>
                              <a:gd name="T19" fmla="*/ 453 h 457"/>
                              <a:gd name="T20" fmla="*/ 200 w 1341"/>
                              <a:gd name="T21" fmla="*/ 456 h 457"/>
                              <a:gd name="T22" fmla="*/ 1140 w 1341"/>
                              <a:gd name="T23" fmla="*/ 456 h 457"/>
                              <a:gd name="T24" fmla="*/ 1256 w 1341"/>
                              <a:gd name="T25" fmla="*/ 453 h 457"/>
                              <a:gd name="T26" fmla="*/ 1315 w 1341"/>
                              <a:gd name="T27" fmla="*/ 431 h 457"/>
                              <a:gd name="T28" fmla="*/ 1337 w 1341"/>
                              <a:gd name="T29" fmla="*/ 371 h 457"/>
                              <a:gd name="T30" fmla="*/ 1340 w 1341"/>
                              <a:gd name="T31" fmla="*/ 256 h 457"/>
                              <a:gd name="T32" fmla="*/ 1340 w 1341"/>
                              <a:gd name="T33" fmla="*/ 200 h 457"/>
                              <a:gd name="T34" fmla="*/ 1337 w 1341"/>
                              <a:gd name="T35" fmla="*/ 84 h 457"/>
                              <a:gd name="T36" fmla="*/ 1315 w 1341"/>
                              <a:gd name="T37" fmla="*/ 25 h 457"/>
                              <a:gd name="T38" fmla="*/ 1256 w 1341"/>
                              <a:gd name="T39" fmla="*/ 3 h 457"/>
                              <a:gd name="T40" fmla="*/ 114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1140" y="0"/>
                                </a:moveTo>
                                <a:lnTo>
                                  <a:pt x="200" y="0"/>
                                </a:ln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Freeform 9"/>
                        <wps:cNvSpPr>
                          <a:spLocks/>
                        </wps:cNvSpPr>
                        <wps:spPr bwMode="auto">
                          <a:xfrm>
                            <a:off x="9987" y="1965"/>
                            <a:ext cx="1341" cy="457"/>
                          </a:xfrm>
                          <a:custGeom>
                            <a:avLst/>
                            <a:gdLst>
                              <a:gd name="T0" fmla="*/ 200 w 1341"/>
                              <a:gd name="T1" fmla="*/ 0 h 457"/>
                              <a:gd name="T2" fmla="*/ 84 w 1341"/>
                              <a:gd name="T3" fmla="*/ 3 h 457"/>
                              <a:gd name="T4" fmla="*/ 25 w 1341"/>
                              <a:gd name="T5" fmla="*/ 25 h 457"/>
                              <a:gd name="T6" fmla="*/ 3 w 1341"/>
                              <a:gd name="T7" fmla="*/ 84 h 457"/>
                              <a:gd name="T8" fmla="*/ 0 w 1341"/>
                              <a:gd name="T9" fmla="*/ 200 h 457"/>
                              <a:gd name="T10" fmla="*/ 0 w 1341"/>
                              <a:gd name="T11" fmla="*/ 256 h 457"/>
                              <a:gd name="T12" fmla="*/ 3 w 1341"/>
                              <a:gd name="T13" fmla="*/ 371 h 457"/>
                              <a:gd name="T14" fmla="*/ 25 w 1341"/>
                              <a:gd name="T15" fmla="*/ 431 h 457"/>
                              <a:gd name="T16" fmla="*/ 84 w 1341"/>
                              <a:gd name="T17" fmla="*/ 453 h 457"/>
                              <a:gd name="T18" fmla="*/ 200 w 1341"/>
                              <a:gd name="T19" fmla="*/ 456 h 457"/>
                              <a:gd name="T20" fmla="*/ 1140 w 1341"/>
                              <a:gd name="T21" fmla="*/ 456 h 457"/>
                              <a:gd name="T22" fmla="*/ 1256 w 1341"/>
                              <a:gd name="T23" fmla="*/ 453 h 457"/>
                              <a:gd name="T24" fmla="*/ 1315 w 1341"/>
                              <a:gd name="T25" fmla="*/ 431 h 457"/>
                              <a:gd name="T26" fmla="*/ 1337 w 1341"/>
                              <a:gd name="T27" fmla="*/ 371 h 457"/>
                              <a:gd name="T28" fmla="*/ 1340 w 1341"/>
                              <a:gd name="T29" fmla="*/ 256 h 457"/>
                              <a:gd name="T30" fmla="*/ 1340 w 1341"/>
                              <a:gd name="T31" fmla="*/ 200 h 457"/>
                              <a:gd name="T32" fmla="*/ 1337 w 1341"/>
                              <a:gd name="T33" fmla="*/ 84 h 457"/>
                              <a:gd name="T34" fmla="*/ 1315 w 1341"/>
                              <a:gd name="T35" fmla="*/ 25 h 457"/>
                              <a:gd name="T36" fmla="*/ 1256 w 1341"/>
                              <a:gd name="T37" fmla="*/ 3 h 457"/>
                              <a:gd name="T38" fmla="*/ 1140 w 1341"/>
                              <a:gd name="T39" fmla="*/ 0 h 457"/>
                              <a:gd name="T40" fmla="*/ 20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200" y="0"/>
                                </a:move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AB6AE2" id="Group 5" o:spid="_x0000_s1026" style="position:absolute;margin-left:28.3pt;margin-top:97.75pt;width:538.6pt;height:23.85pt;z-index:-251756544;mso-position-horizontal-relative:page;mso-position-vertical-relative:page" coordorigin="566,1955" coordsize="10772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" o:allowincell="f">
                <v:shape id="Freeform 6" o:spid="_x0000_s1027" style="position:absolute;left:566;top:2385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7" o:spid="_x0000_s1028" style="position:absolute;left:566;top:2008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" path="m,l10289,e" filled="f" strokecolor="#231f20" strokeweight="1pt">
                  <v:path arrowok="t" o:connecttype="custom" o:connectlocs="0,0;10289,0" o:connectangles="0,0"/>
                </v:shape>
                <v:shape id="Freeform 8" o:spid="_x0000_s1029" style="position:absolute;left:9987;top:1965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" path="m1140,l200,,84,3,25,25,3,84,,200r,56l3,371r22,60l84,453r116,3l1140,456r116,-3l1315,431r22,-60l1340,256r,-56l1337,84,1315,25,1256,3,1140,xe" stroked="f">
                  <v:path arrowok="t" o:connecttype="custom" o:connectlocs="1140,0;200,0;84,3;25,25;3,84;0,200;0,256;3,371;25,431;84,453;200,456;1140,456;1256,453;1315,431;1337,371;1340,256;1340,200;1337,84;1315,25;1256,3;1140,0" o:connectangles="0,0,0,0,0,0,0,0,0,0,0,0,0,0,0,0,0,0,0,0,0"/>
                </v:shape>
                <v:shape id="Freeform 9" o:spid="_x0000_s1030" style="position:absolute;left:9987;top:1965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" path="m200,l84,3,25,25,3,84,,200r,56l3,371r22,60l84,453r116,3l1140,456r116,-3l1315,431r22,-60l1340,256r,-56l1337,84,1315,25,1256,3,1140,,200,xe" filled="f" strokecolor="#231f20" strokeweight="1pt">
                  <v:path arrowok="t" o:connecttype="custom" o:connectlocs="200,0;84,3;25,25;3,84;0,200;0,256;3,371;25,431;84,453;200,456;1140,456;1256,453;1315,431;1337,371;1340,256;1340,200;1337,84;1315,25;1256,3;1140,0;200,0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1" locked="0" layoutInCell="0" allowOverlap="1" wp14:anchorId="1AEF07AB" wp14:editId="5F05F393">
                <wp:simplePos x="0" y="0"/>
                <wp:positionH relativeFrom="page">
                  <wp:posOffset>589280</wp:posOffset>
                </wp:positionH>
                <wp:positionV relativeFrom="page">
                  <wp:posOffset>1595755</wp:posOffset>
                </wp:positionV>
                <wp:extent cx="239395" cy="239395"/>
                <wp:effectExtent l="0" t="0" r="0" b="0"/>
                <wp:wrapNone/>
                <wp:docPr id="274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9395" cy="239395"/>
                        </a:xfrm>
                        <a:custGeom>
                          <a:avLst/>
                          <a:gdLst>
                            <a:gd name="T0" fmla="*/ 0 w 377"/>
                            <a:gd name="T1" fmla="*/ 376 h 377"/>
                            <a:gd name="T2" fmla="*/ 376 w 377"/>
                            <a:gd name="T3" fmla="*/ 376 h 377"/>
                            <a:gd name="T4" fmla="*/ 376 w 377"/>
                            <a:gd name="T5" fmla="*/ 0 h 377"/>
                            <a:gd name="T6" fmla="*/ 0 w 377"/>
                            <a:gd name="T7" fmla="*/ 0 h 377"/>
                            <a:gd name="T8" fmla="*/ 0 w 377"/>
                            <a:gd name="T9" fmla="*/ 376 h 3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77" h="377">
                              <a:moveTo>
                                <a:pt x="0" y="376"/>
                              </a:moveTo>
                              <a:lnTo>
                                <a:pt x="376" y="376"/>
                              </a:lnTo>
                              <a:lnTo>
                                <a:pt x="376" y="0"/>
                              </a:lnTo>
                              <a:lnTo>
                                <a:pt x="0" y="0"/>
                              </a:lnTo>
                              <a:lnTo>
                                <a:pt x="0" y="376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7A137" id="Freeform 10" o:spid="_x0000_s1026" style="position:absolute;margin-left:46.4pt;margin-top:125.65pt;width:18.85pt;height:18.85pt;z-index:-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77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" o:allowincell="f" path="m,376r376,l376,,,,,376xe" filled="f" strokecolor="#231f20" strokeweight="1pt">
                <v:path arrowok="t" o:connecttype="custom" o:connectlocs="0,238760;238760,238760;238760,0;0,0;0,23876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1" locked="0" layoutInCell="0" allowOverlap="1" wp14:anchorId="025E410C" wp14:editId="74F21963">
                <wp:simplePos x="0" y="0"/>
                <wp:positionH relativeFrom="page">
                  <wp:posOffset>589280</wp:posOffset>
                </wp:positionH>
                <wp:positionV relativeFrom="page">
                  <wp:posOffset>1901190</wp:posOffset>
                </wp:positionV>
                <wp:extent cx="239395" cy="239395"/>
                <wp:effectExtent l="0" t="0" r="0" b="0"/>
                <wp:wrapNone/>
                <wp:docPr id="273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9395" cy="239395"/>
                        </a:xfrm>
                        <a:custGeom>
                          <a:avLst/>
                          <a:gdLst>
                            <a:gd name="T0" fmla="*/ 0 w 377"/>
                            <a:gd name="T1" fmla="*/ 376 h 377"/>
                            <a:gd name="T2" fmla="*/ 376 w 377"/>
                            <a:gd name="T3" fmla="*/ 376 h 377"/>
                            <a:gd name="T4" fmla="*/ 376 w 377"/>
                            <a:gd name="T5" fmla="*/ 0 h 377"/>
                            <a:gd name="T6" fmla="*/ 0 w 377"/>
                            <a:gd name="T7" fmla="*/ 0 h 377"/>
                            <a:gd name="T8" fmla="*/ 0 w 377"/>
                            <a:gd name="T9" fmla="*/ 376 h 3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77" h="377">
                              <a:moveTo>
                                <a:pt x="0" y="376"/>
                              </a:moveTo>
                              <a:lnTo>
                                <a:pt x="376" y="376"/>
                              </a:lnTo>
                              <a:lnTo>
                                <a:pt x="376" y="0"/>
                              </a:lnTo>
                              <a:lnTo>
                                <a:pt x="0" y="0"/>
                              </a:lnTo>
                              <a:lnTo>
                                <a:pt x="0" y="376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B6BE80" id="Freeform 11" o:spid="_x0000_s1026" style="position:absolute;margin-left:46.4pt;margin-top:149.7pt;width:18.85pt;height:18.85pt;z-index:-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77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" o:allowincell="f" path="m,376r376,l376,,,,,376xe" filled="f" strokecolor="#231f20" strokeweight="1pt">
                <v:path arrowok="t" o:connecttype="custom" o:connectlocs="0,238760;238760,238760;238760,0;0,0;0,23876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1" locked="0" layoutInCell="0" allowOverlap="1" wp14:anchorId="06C4D55F" wp14:editId="483A3F01">
                <wp:simplePos x="0" y="0"/>
                <wp:positionH relativeFrom="page">
                  <wp:posOffset>589280</wp:posOffset>
                </wp:positionH>
                <wp:positionV relativeFrom="page">
                  <wp:posOffset>2206625</wp:posOffset>
                </wp:positionV>
                <wp:extent cx="239395" cy="239395"/>
                <wp:effectExtent l="0" t="0" r="0" b="0"/>
                <wp:wrapNone/>
                <wp:docPr id="272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9395" cy="239395"/>
                        </a:xfrm>
                        <a:custGeom>
                          <a:avLst/>
                          <a:gdLst>
                            <a:gd name="T0" fmla="*/ 0 w 377"/>
                            <a:gd name="T1" fmla="*/ 376 h 377"/>
                            <a:gd name="T2" fmla="*/ 376 w 377"/>
                            <a:gd name="T3" fmla="*/ 376 h 377"/>
                            <a:gd name="T4" fmla="*/ 376 w 377"/>
                            <a:gd name="T5" fmla="*/ 0 h 377"/>
                            <a:gd name="T6" fmla="*/ 0 w 377"/>
                            <a:gd name="T7" fmla="*/ 0 h 377"/>
                            <a:gd name="T8" fmla="*/ 0 w 377"/>
                            <a:gd name="T9" fmla="*/ 376 h 3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77" h="377">
                              <a:moveTo>
                                <a:pt x="0" y="376"/>
                              </a:moveTo>
                              <a:lnTo>
                                <a:pt x="376" y="376"/>
                              </a:lnTo>
                              <a:lnTo>
                                <a:pt x="376" y="0"/>
                              </a:lnTo>
                              <a:lnTo>
                                <a:pt x="0" y="0"/>
                              </a:lnTo>
                              <a:lnTo>
                                <a:pt x="0" y="376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BDAF9" id="Freeform 12" o:spid="_x0000_s1026" style="position:absolute;margin-left:46.4pt;margin-top:173.75pt;width:18.85pt;height:18.85pt;z-index:-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77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" o:allowincell="f" path="m,376r376,l376,,,,,376xe" filled="f" strokecolor="#231f20" strokeweight="1pt">
                <v:path arrowok="t" o:connecttype="custom" o:connectlocs="0,238760;238760,238760;238760,0;0,0;0,23876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1" locked="0" layoutInCell="0" allowOverlap="1" wp14:anchorId="7D8FEA9E" wp14:editId="1528A6C3">
                <wp:simplePos x="0" y="0"/>
                <wp:positionH relativeFrom="page">
                  <wp:posOffset>589280</wp:posOffset>
                </wp:positionH>
                <wp:positionV relativeFrom="page">
                  <wp:posOffset>2512060</wp:posOffset>
                </wp:positionV>
                <wp:extent cx="239395" cy="239395"/>
                <wp:effectExtent l="0" t="0" r="0" b="0"/>
                <wp:wrapNone/>
                <wp:docPr id="271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9395" cy="239395"/>
                        </a:xfrm>
                        <a:custGeom>
                          <a:avLst/>
                          <a:gdLst>
                            <a:gd name="T0" fmla="*/ 0 w 377"/>
                            <a:gd name="T1" fmla="*/ 376 h 377"/>
                            <a:gd name="T2" fmla="*/ 376 w 377"/>
                            <a:gd name="T3" fmla="*/ 376 h 377"/>
                            <a:gd name="T4" fmla="*/ 376 w 377"/>
                            <a:gd name="T5" fmla="*/ 0 h 377"/>
                            <a:gd name="T6" fmla="*/ 0 w 377"/>
                            <a:gd name="T7" fmla="*/ 0 h 377"/>
                            <a:gd name="T8" fmla="*/ 0 w 377"/>
                            <a:gd name="T9" fmla="*/ 376 h 3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77" h="377">
                              <a:moveTo>
                                <a:pt x="0" y="376"/>
                              </a:moveTo>
                              <a:lnTo>
                                <a:pt x="376" y="376"/>
                              </a:lnTo>
                              <a:lnTo>
                                <a:pt x="376" y="0"/>
                              </a:lnTo>
                              <a:lnTo>
                                <a:pt x="0" y="0"/>
                              </a:lnTo>
                              <a:lnTo>
                                <a:pt x="0" y="376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D2BFC" id="Freeform 13" o:spid="_x0000_s1026" style="position:absolute;margin-left:46.4pt;margin-top:197.8pt;width:18.85pt;height:18.85pt;z-index:-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77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" o:allowincell="f" path="m,376r376,l376,,,,,376xe" filled="f" strokecolor="#231f20" strokeweight="1pt">
                <v:path arrowok="t" o:connecttype="custom" o:connectlocs="0,238760;238760,238760;238760,0;0,0;0,23876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1" locked="0" layoutInCell="0" allowOverlap="1" wp14:anchorId="539247F4" wp14:editId="2DDF2F90">
                <wp:simplePos x="0" y="0"/>
                <wp:positionH relativeFrom="page">
                  <wp:posOffset>589280</wp:posOffset>
                </wp:positionH>
                <wp:positionV relativeFrom="page">
                  <wp:posOffset>2817495</wp:posOffset>
                </wp:positionV>
                <wp:extent cx="239395" cy="239395"/>
                <wp:effectExtent l="0" t="0" r="0" b="0"/>
                <wp:wrapNone/>
                <wp:docPr id="270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9395" cy="239395"/>
                        </a:xfrm>
                        <a:custGeom>
                          <a:avLst/>
                          <a:gdLst>
                            <a:gd name="T0" fmla="*/ 0 w 377"/>
                            <a:gd name="T1" fmla="*/ 376 h 377"/>
                            <a:gd name="T2" fmla="*/ 376 w 377"/>
                            <a:gd name="T3" fmla="*/ 376 h 377"/>
                            <a:gd name="T4" fmla="*/ 376 w 377"/>
                            <a:gd name="T5" fmla="*/ 0 h 377"/>
                            <a:gd name="T6" fmla="*/ 0 w 377"/>
                            <a:gd name="T7" fmla="*/ 0 h 377"/>
                            <a:gd name="T8" fmla="*/ 0 w 377"/>
                            <a:gd name="T9" fmla="*/ 376 h 3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77" h="377">
                              <a:moveTo>
                                <a:pt x="0" y="376"/>
                              </a:moveTo>
                              <a:lnTo>
                                <a:pt x="376" y="376"/>
                              </a:lnTo>
                              <a:lnTo>
                                <a:pt x="376" y="0"/>
                              </a:lnTo>
                              <a:lnTo>
                                <a:pt x="0" y="0"/>
                              </a:lnTo>
                              <a:lnTo>
                                <a:pt x="0" y="376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90F431" id="Freeform 14" o:spid="_x0000_s1026" style="position:absolute;margin-left:46.4pt;margin-top:221.85pt;width:18.85pt;height:18.85pt;z-index:-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77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" o:allowincell="f" path="m,376r376,l376,,,,,376xe" filled="f" strokecolor="#231f20" strokeweight="1pt">
                <v:path arrowok="t" o:connecttype="custom" o:connectlocs="0,238760;238760,238760;238760,0;0,0;0,23876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66080" behindDoc="1" locked="0" layoutInCell="0" allowOverlap="1" wp14:anchorId="66306B92" wp14:editId="6A9BAC15">
                <wp:simplePos x="0" y="0"/>
                <wp:positionH relativeFrom="page">
                  <wp:posOffset>359410</wp:posOffset>
                </wp:positionH>
                <wp:positionV relativeFrom="page">
                  <wp:posOffset>3311525</wp:posOffset>
                </wp:positionV>
                <wp:extent cx="6840220" cy="302895"/>
                <wp:effectExtent l="0" t="0" r="0" b="0"/>
                <wp:wrapNone/>
                <wp:docPr id="26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302895"/>
                          <a:chOff x="566" y="5215"/>
                          <a:chExt cx="10772" cy="477"/>
                        </a:xfrm>
                      </wpg:grpSpPr>
                      <wps:wsp>
                        <wps:cNvPr id="266" name="Freeform 16"/>
                        <wps:cNvSpPr>
                          <a:spLocks/>
                        </wps:cNvSpPr>
                        <wps:spPr bwMode="auto">
                          <a:xfrm>
                            <a:off x="566" y="5645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17"/>
                        <wps:cNvSpPr>
                          <a:spLocks/>
                        </wps:cNvSpPr>
                        <wps:spPr bwMode="auto">
                          <a:xfrm>
                            <a:off x="566" y="5268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Freeform 18"/>
                        <wps:cNvSpPr>
                          <a:spLocks/>
                        </wps:cNvSpPr>
                        <wps:spPr bwMode="auto">
                          <a:xfrm>
                            <a:off x="9987" y="5225"/>
                            <a:ext cx="1341" cy="457"/>
                          </a:xfrm>
                          <a:custGeom>
                            <a:avLst/>
                            <a:gdLst>
                              <a:gd name="T0" fmla="*/ 1140 w 1341"/>
                              <a:gd name="T1" fmla="*/ 0 h 457"/>
                              <a:gd name="T2" fmla="*/ 200 w 1341"/>
                              <a:gd name="T3" fmla="*/ 0 h 457"/>
                              <a:gd name="T4" fmla="*/ 84 w 1341"/>
                              <a:gd name="T5" fmla="*/ 3 h 457"/>
                              <a:gd name="T6" fmla="*/ 25 w 1341"/>
                              <a:gd name="T7" fmla="*/ 25 h 457"/>
                              <a:gd name="T8" fmla="*/ 3 w 1341"/>
                              <a:gd name="T9" fmla="*/ 84 h 457"/>
                              <a:gd name="T10" fmla="*/ 0 w 1341"/>
                              <a:gd name="T11" fmla="*/ 200 h 457"/>
                              <a:gd name="T12" fmla="*/ 0 w 1341"/>
                              <a:gd name="T13" fmla="*/ 256 h 457"/>
                              <a:gd name="T14" fmla="*/ 3 w 1341"/>
                              <a:gd name="T15" fmla="*/ 371 h 457"/>
                              <a:gd name="T16" fmla="*/ 25 w 1341"/>
                              <a:gd name="T17" fmla="*/ 431 h 457"/>
                              <a:gd name="T18" fmla="*/ 84 w 1341"/>
                              <a:gd name="T19" fmla="*/ 453 h 457"/>
                              <a:gd name="T20" fmla="*/ 200 w 1341"/>
                              <a:gd name="T21" fmla="*/ 456 h 457"/>
                              <a:gd name="T22" fmla="*/ 1140 w 1341"/>
                              <a:gd name="T23" fmla="*/ 456 h 457"/>
                              <a:gd name="T24" fmla="*/ 1256 w 1341"/>
                              <a:gd name="T25" fmla="*/ 453 h 457"/>
                              <a:gd name="T26" fmla="*/ 1315 w 1341"/>
                              <a:gd name="T27" fmla="*/ 431 h 457"/>
                              <a:gd name="T28" fmla="*/ 1337 w 1341"/>
                              <a:gd name="T29" fmla="*/ 371 h 457"/>
                              <a:gd name="T30" fmla="*/ 1340 w 1341"/>
                              <a:gd name="T31" fmla="*/ 256 h 457"/>
                              <a:gd name="T32" fmla="*/ 1340 w 1341"/>
                              <a:gd name="T33" fmla="*/ 200 h 457"/>
                              <a:gd name="T34" fmla="*/ 1337 w 1341"/>
                              <a:gd name="T35" fmla="*/ 84 h 457"/>
                              <a:gd name="T36" fmla="*/ 1315 w 1341"/>
                              <a:gd name="T37" fmla="*/ 25 h 457"/>
                              <a:gd name="T38" fmla="*/ 1256 w 1341"/>
                              <a:gd name="T39" fmla="*/ 3 h 457"/>
                              <a:gd name="T40" fmla="*/ 114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1140" y="0"/>
                                </a:moveTo>
                                <a:lnTo>
                                  <a:pt x="200" y="0"/>
                                </a:ln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Freeform 19"/>
                        <wps:cNvSpPr>
                          <a:spLocks/>
                        </wps:cNvSpPr>
                        <wps:spPr bwMode="auto">
                          <a:xfrm>
                            <a:off x="9987" y="5225"/>
                            <a:ext cx="1341" cy="457"/>
                          </a:xfrm>
                          <a:custGeom>
                            <a:avLst/>
                            <a:gdLst>
                              <a:gd name="T0" fmla="*/ 200 w 1341"/>
                              <a:gd name="T1" fmla="*/ 0 h 457"/>
                              <a:gd name="T2" fmla="*/ 84 w 1341"/>
                              <a:gd name="T3" fmla="*/ 3 h 457"/>
                              <a:gd name="T4" fmla="*/ 25 w 1341"/>
                              <a:gd name="T5" fmla="*/ 25 h 457"/>
                              <a:gd name="T6" fmla="*/ 3 w 1341"/>
                              <a:gd name="T7" fmla="*/ 84 h 457"/>
                              <a:gd name="T8" fmla="*/ 0 w 1341"/>
                              <a:gd name="T9" fmla="*/ 200 h 457"/>
                              <a:gd name="T10" fmla="*/ 0 w 1341"/>
                              <a:gd name="T11" fmla="*/ 256 h 457"/>
                              <a:gd name="T12" fmla="*/ 3 w 1341"/>
                              <a:gd name="T13" fmla="*/ 371 h 457"/>
                              <a:gd name="T14" fmla="*/ 25 w 1341"/>
                              <a:gd name="T15" fmla="*/ 431 h 457"/>
                              <a:gd name="T16" fmla="*/ 84 w 1341"/>
                              <a:gd name="T17" fmla="*/ 453 h 457"/>
                              <a:gd name="T18" fmla="*/ 200 w 1341"/>
                              <a:gd name="T19" fmla="*/ 456 h 457"/>
                              <a:gd name="T20" fmla="*/ 1140 w 1341"/>
                              <a:gd name="T21" fmla="*/ 456 h 457"/>
                              <a:gd name="T22" fmla="*/ 1256 w 1341"/>
                              <a:gd name="T23" fmla="*/ 453 h 457"/>
                              <a:gd name="T24" fmla="*/ 1315 w 1341"/>
                              <a:gd name="T25" fmla="*/ 431 h 457"/>
                              <a:gd name="T26" fmla="*/ 1337 w 1341"/>
                              <a:gd name="T27" fmla="*/ 371 h 457"/>
                              <a:gd name="T28" fmla="*/ 1340 w 1341"/>
                              <a:gd name="T29" fmla="*/ 256 h 457"/>
                              <a:gd name="T30" fmla="*/ 1340 w 1341"/>
                              <a:gd name="T31" fmla="*/ 200 h 457"/>
                              <a:gd name="T32" fmla="*/ 1337 w 1341"/>
                              <a:gd name="T33" fmla="*/ 84 h 457"/>
                              <a:gd name="T34" fmla="*/ 1315 w 1341"/>
                              <a:gd name="T35" fmla="*/ 25 h 457"/>
                              <a:gd name="T36" fmla="*/ 1256 w 1341"/>
                              <a:gd name="T37" fmla="*/ 3 h 457"/>
                              <a:gd name="T38" fmla="*/ 1140 w 1341"/>
                              <a:gd name="T39" fmla="*/ 0 h 457"/>
                              <a:gd name="T40" fmla="*/ 20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200" y="0"/>
                                </a:move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46031A" id="Group 15" o:spid="_x0000_s1026" style="position:absolute;margin-left:28.3pt;margin-top:260.75pt;width:538.6pt;height:23.85pt;z-index:-251750400;mso-position-horizontal-relative:page;mso-position-vertical-relative:page" coordorigin="566,5215" coordsize="10772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" o:allowincell="f">
                <v:shape id="Freeform 16" o:spid="_x0000_s1027" style="position:absolute;left:566;top:5645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17" o:spid="_x0000_s1028" style="position:absolute;left:566;top:5268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18" o:spid="_x0000_s1029" style="position:absolute;left:9987;top:5225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" path="m1140,l200,,84,3,25,25,3,84,,200r,56l3,371r22,60l84,453r116,3l1140,456r116,-3l1315,431r22,-60l1340,256r,-56l1337,84,1315,25,1256,3,1140,xe" stroked="f">
                  <v:path arrowok="t" o:connecttype="custom" o:connectlocs="1140,0;200,0;84,3;25,25;3,84;0,200;0,256;3,371;25,431;84,453;200,456;1140,456;1256,453;1315,431;1337,371;1340,256;1340,200;1337,84;1315,25;1256,3;1140,0" o:connectangles="0,0,0,0,0,0,0,0,0,0,0,0,0,0,0,0,0,0,0,0,0"/>
                </v:shape>
                <v:shape id="Freeform 19" o:spid="_x0000_s1030" style="position:absolute;left:9987;top:5225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" path="m200,l84,3,25,25,3,84,,200r,56l3,371r22,60l84,453r116,3l1140,456r116,-3l1315,431r22,-60l1340,256r,-56l1337,84,1315,25,1256,3,1140,,200,xe" filled="f" strokecolor="#231f20" strokeweight="1pt">
                  <v:path arrowok="t" o:connecttype="custom" o:connectlocs="200,0;84,3;25,25;3,84;0,200;0,256;3,371;25,431;84,453;200,456;1140,456;1256,453;1315,431;1337,371;1340,256;1340,200;1337,84;1315,25;1256,3;1140,0;200,0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1" locked="0" layoutInCell="0" allowOverlap="1" wp14:anchorId="71259EFB" wp14:editId="4B50FEF7">
                <wp:simplePos x="0" y="0"/>
                <wp:positionH relativeFrom="page">
                  <wp:posOffset>746760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64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custGeom>
                          <a:avLst/>
                          <a:gdLst>
                            <a:gd name="T0" fmla="*/ 0 w 1785"/>
                            <a:gd name="T1" fmla="*/ 305 h 306"/>
                            <a:gd name="T2" fmla="*/ 1784 w 1785"/>
                            <a:gd name="T3" fmla="*/ 305 h 306"/>
                            <a:gd name="T4" fmla="*/ 1784 w 1785"/>
                            <a:gd name="T5" fmla="*/ 0 h 306"/>
                            <a:gd name="T6" fmla="*/ 0 w 1785"/>
                            <a:gd name="T7" fmla="*/ 0 h 306"/>
                            <a:gd name="T8" fmla="*/ 0 w 1785"/>
                            <a:gd name="T9" fmla="*/ 305 h 3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785" h="306">
                              <a:moveTo>
                                <a:pt x="0" y="305"/>
                              </a:moveTo>
                              <a:lnTo>
                                <a:pt x="1784" y="305"/>
                              </a:lnTo>
                              <a:lnTo>
                                <a:pt x="1784" y="0"/>
                              </a:lnTo>
                              <a:lnTo>
                                <a:pt x="0" y="0"/>
                              </a:lnTo>
                              <a:lnTo>
                                <a:pt x="0" y="305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C55F3" id="Freeform 20" o:spid="_x0000_s1026" style="position:absolute;margin-left:58.8pt;margin-top:296.25pt;width:89.25pt;height:15.3pt;z-index:-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5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" o:allowincell="f" path="m,305r1784,l1784,,,,,305xe" filled="f" strokecolor="#231f20" strokeweight=".5pt">
                <v:path arrowok="t" o:connecttype="custom" o:connectlocs="0,193675;1132840,193675;1132840,0;0,0;0,19367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1" locked="0" layoutInCell="0" allowOverlap="1" wp14:anchorId="7D522643" wp14:editId="5392E50E">
                <wp:simplePos x="0" y="0"/>
                <wp:positionH relativeFrom="page">
                  <wp:posOffset>1979930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6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custGeom>
                          <a:avLst/>
                          <a:gdLst>
                            <a:gd name="T0" fmla="*/ 0 w 1785"/>
                            <a:gd name="T1" fmla="*/ 305 h 306"/>
                            <a:gd name="T2" fmla="*/ 1784 w 1785"/>
                            <a:gd name="T3" fmla="*/ 305 h 306"/>
                            <a:gd name="T4" fmla="*/ 1784 w 1785"/>
                            <a:gd name="T5" fmla="*/ 0 h 306"/>
                            <a:gd name="T6" fmla="*/ 0 w 1785"/>
                            <a:gd name="T7" fmla="*/ 0 h 306"/>
                            <a:gd name="T8" fmla="*/ 0 w 1785"/>
                            <a:gd name="T9" fmla="*/ 305 h 3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785" h="306">
                              <a:moveTo>
                                <a:pt x="0" y="305"/>
                              </a:moveTo>
                              <a:lnTo>
                                <a:pt x="1784" y="305"/>
                              </a:lnTo>
                              <a:lnTo>
                                <a:pt x="1784" y="0"/>
                              </a:lnTo>
                              <a:lnTo>
                                <a:pt x="0" y="0"/>
                              </a:lnTo>
                              <a:lnTo>
                                <a:pt x="0" y="305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B72E6" id="Freeform 21" o:spid="_x0000_s1026" style="position:absolute;margin-left:155.9pt;margin-top:296.25pt;width:89.25pt;height:15.3pt;z-index:-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5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" o:allowincell="f" path="m,305r1784,l1784,,,,,305xe" filled="f" strokecolor="#231f20" strokeweight=".5pt">
                <v:path arrowok="t" o:connecttype="custom" o:connectlocs="0,193675;1132840,193675;1132840,0;0,0;0,19367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1" locked="0" layoutInCell="0" allowOverlap="1" wp14:anchorId="456A28B8" wp14:editId="14A9047F">
                <wp:simplePos x="0" y="0"/>
                <wp:positionH relativeFrom="page">
                  <wp:posOffset>3213100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62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custGeom>
                          <a:avLst/>
                          <a:gdLst>
                            <a:gd name="T0" fmla="*/ 0 w 1785"/>
                            <a:gd name="T1" fmla="*/ 305 h 306"/>
                            <a:gd name="T2" fmla="*/ 1784 w 1785"/>
                            <a:gd name="T3" fmla="*/ 305 h 306"/>
                            <a:gd name="T4" fmla="*/ 1784 w 1785"/>
                            <a:gd name="T5" fmla="*/ 0 h 306"/>
                            <a:gd name="T6" fmla="*/ 0 w 1785"/>
                            <a:gd name="T7" fmla="*/ 0 h 306"/>
                            <a:gd name="T8" fmla="*/ 0 w 1785"/>
                            <a:gd name="T9" fmla="*/ 305 h 3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785" h="306">
                              <a:moveTo>
                                <a:pt x="0" y="305"/>
                              </a:moveTo>
                              <a:lnTo>
                                <a:pt x="1784" y="305"/>
                              </a:lnTo>
                              <a:lnTo>
                                <a:pt x="1784" y="0"/>
                              </a:lnTo>
                              <a:lnTo>
                                <a:pt x="0" y="0"/>
                              </a:lnTo>
                              <a:lnTo>
                                <a:pt x="0" y="305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AE87C" id="Freeform 22" o:spid="_x0000_s1026" style="position:absolute;margin-left:253pt;margin-top:296.25pt;width:89.25pt;height:15.3pt;z-index:-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5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" o:allowincell="f" path="m,305r1784,l1784,,,,,305xe" filled="f" strokecolor="#231f20" strokeweight=".5pt">
                <v:path arrowok="t" o:connecttype="custom" o:connectlocs="0,193675;1132840,193675;1132840,0;0,0;0,19367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1" locked="0" layoutInCell="0" allowOverlap="1" wp14:anchorId="331E33F6" wp14:editId="28BC2435">
                <wp:simplePos x="0" y="0"/>
                <wp:positionH relativeFrom="page">
                  <wp:posOffset>4446270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61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custGeom>
                          <a:avLst/>
                          <a:gdLst>
                            <a:gd name="T0" fmla="*/ 0 w 1785"/>
                            <a:gd name="T1" fmla="*/ 305 h 306"/>
                            <a:gd name="T2" fmla="*/ 1784 w 1785"/>
                            <a:gd name="T3" fmla="*/ 305 h 306"/>
                            <a:gd name="T4" fmla="*/ 1784 w 1785"/>
                            <a:gd name="T5" fmla="*/ 0 h 306"/>
                            <a:gd name="T6" fmla="*/ 0 w 1785"/>
                            <a:gd name="T7" fmla="*/ 0 h 306"/>
                            <a:gd name="T8" fmla="*/ 0 w 1785"/>
                            <a:gd name="T9" fmla="*/ 305 h 3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785" h="306">
                              <a:moveTo>
                                <a:pt x="0" y="305"/>
                              </a:moveTo>
                              <a:lnTo>
                                <a:pt x="1784" y="305"/>
                              </a:lnTo>
                              <a:lnTo>
                                <a:pt x="1784" y="0"/>
                              </a:lnTo>
                              <a:lnTo>
                                <a:pt x="0" y="0"/>
                              </a:lnTo>
                              <a:lnTo>
                                <a:pt x="0" y="305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188E68" id="Freeform 23" o:spid="_x0000_s1026" style="position:absolute;margin-left:350.1pt;margin-top:296.25pt;width:89.25pt;height:15.3pt;z-index:-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5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" o:allowincell="f" path="m,305r1784,l1784,,,,,305xe" filled="f" strokecolor="#231f20" strokeweight=".5pt">
                <v:path arrowok="t" o:connecttype="custom" o:connectlocs="0,193675;1132840,193675;1132840,0;0,0;0,19367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1" locked="0" layoutInCell="0" allowOverlap="1" wp14:anchorId="54C5D5CD" wp14:editId="44A7FD6D">
                <wp:simplePos x="0" y="0"/>
                <wp:positionH relativeFrom="page">
                  <wp:posOffset>5679440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60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custGeom>
                          <a:avLst/>
                          <a:gdLst>
                            <a:gd name="T0" fmla="*/ 0 w 1785"/>
                            <a:gd name="T1" fmla="*/ 305 h 306"/>
                            <a:gd name="T2" fmla="*/ 1784 w 1785"/>
                            <a:gd name="T3" fmla="*/ 305 h 306"/>
                            <a:gd name="T4" fmla="*/ 1784 w 1785"/>
                            <a:gd name="T5" fmla="*/ 0 h 306"/>
                            <a:gd name="T6" fmla="*/ 0 w 1785"/>
                            <a:gd name="T7" fmla="*/ 0 h 306"/>
                            <a:gd name="T8" fmla="*/ 0 w 1785"/>
                            <a:gd name="T9" fmla="*/ 305 h 3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785" h="306">
                              <a:moveTo>
                                <a:pt x="0" y="305"/>
                              </a:moveTo>
                              <a:lnTo>
                                <a:pt x="1784" y="305"/>
                              </a:lnTo>
                              <a:lnTo>
                                <a:pt x="1784" y="0"/>
                              </a:lnTo>
                              <a:lnTo>
                                <a:pt x="0" y="0"/>
                              </a:lnTo>
                              <a:lnTo>
                                <a:pt x="0" y="305"/>
                              </a:ln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BB24FC" id="Freeform 24" o:spid="_x0000_s1026" style="position:absolute;margin-left:447.2pt;margin-top:296.25pt;width:89.25pt;height:15.3pt;z-index:-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5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" o:allowincell="f" path="m,305r1784,l1784,,,,,305xe" filled="f" strokecolor="#231f20" strokeweight=".5pt">
                <v:path arrowok="t" o:connecttype="custom" o:connectlocs="0,193675;1132840,193675;1132840,0;0,0;0,19367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72224" behindDoc="1" locked="0" layoutInCell="0" allowOverlap="1" wp14:anchorId="7BB22446" wp14:editId="7C267DEC">
                <wp:simplePos x="0" y="0"/>
                <wp:positionH relativeFrom="page">
                  <wp:posOffset>359410</wp:posOffset>
                </wp:positionH>
                <wp:positionV relativeFrom="page">
                  <wp:posOffset>8054975</wp:posOffset>
                </wp:positionV>
                <wp:extent cx="6837045" cy="302895"/>
                <wp:effectExtent l="0" t="0" r="0" b="0"/>
                <wp:wrapNone/>
                <wp:docPr id="25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7045" cy="302895"/>
                          <a:chOff x="566" y="12685"/>
                          <a:chExt cx="10767" cy="477"/>
                        </a:xfrm>
                      </wpg:grpSpPr>
                      <wps:wsp>
                        <wps:cNvPr id="256" name="Freeform 26"/>
                        <wps:cNvSpPr>
                          <a:spLocks/>
                        </wps:cNvSpPr>
                        <wps:spPr bwMode="auto">
                          <a:xfrm>
                            <a:off x="566" y="13118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" name="Freeform 27"/>
                        <wps:cNvSpPr>
                          <a:spLocks/>
                        </wps:cNvSpPr>
                        <wps:spPr bwMode="auto">
                          <a:xfrm>
                            <a:off x="566" y="12742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28"/>
                        <wps:cNvSpPr>
                          <a:spLocks/>
                        </wps:cNvSpPr>
                        <wps:spPr bwMode="auto">
                          <a:xfrm>
                            <a:off x="10668" y="12695"/>
                            <a:ext cx="655" cy="457"/>
                          </a:xfrm>
                          <a:custGeom>
                            <a:avLst/>
                            <a:gdLst>
                              <a:gd name="T0" fmla="*/ 455 w 655"/>
                              <a:gd name="T1" fmla="*/ 0 h 457"/>
                              <a:gd name="T2" fmla="*/ 200 w 655"/>
                              <a:gd name="T3" fmla="*/ 0 h 457"/>
                              <a:gd name="T4" fmla="*/ 84 w 655"/>
                              <a:gd name="T5" fmla="*/ 3 h 457"/>
                              <a:gd name="T6" fmla="*/ 25 w 655"/>
                              <a:gd name="T7" fmla="*/ 24 h 457"/>
                              <a:gd name="T8" fmla="*/ 3 w 655"/>
                              <a:gd name="T9" fmla="*/ 84 h 457"/>
                              <a:gd name="T10" fmla="*/ 0 w 655"/>
                              <a:gd name="T11" fmla="*/ 199 h 457"/>
                              <a:gd name="T12" fmla="*/ 0 w 655"/>
                              <a:gd name="T13" fmla="*/ 256 h 457"/>
                              <a:gd name="T14" fmla="*/ 3 w 655"/>
                              <a:gd name="T15" fmla="*/ 371 h 457"/>
                              <a:gd name="T16" fmla="*/ 25 w 655"/>
                              <a:gd name="T17" fmla="*/ 431 h 457"/>
                              <a:gd name="T18" fmla="*/ 84 w 655"/>
                              <a:gd name="T19" fmla="*/ 453 h 457"/>
                              <a:gd name="T20" fmla="*/ 200 w 655"/>
                              <a:gd name="T21" fmla="*/ 456 h 457"/>
                              <a:gd name="T22" fmla="*/ 455 w 655"/>
                              <a:gd name="T23" fmla="*/ 456 h 457"/>
                              <a:gd name="T24" fmla="*/ 570 w 655"/>
                              <a:gd name="T25" fmla="*/ 453 h 457"/>
                              <a:gd name="T26" fmla="*/ 630 w 655"/>
                              <a:gd name="T27" fmla="*/ 431 h 457"/>
                              <a:gd name="T28" fmla="*/ 651 w 655"/>
                              <a:gd name="T29" fmla="*/ 371 h 457"/>
                              <a:gd name="T30" fmla="*/ 655 w 655"/>
                              <a:gd name="T31" fmla="*/ 256 h 457"/>
                              <a:gd name="T32" fmla="*/ 655 w 655"/>
                              <a:gd name="T33" fmla="*/ 199 h 457"/>
                              <a:gd name="T34" fmla="*/ 651 w 655"/>
                              <a:gd name="T35" fmla="*/ 84 h 457"/>
                              <a:gd name="T36" fmla="*/ 630 w 655"/>
                              <a:gd name="T37" fmla="*/ 24 h 457"/>
                              <a:gd name="T38" fmla="*/ 570 w 655"/>
                              <a:gd name="T39" fmla="*/ 3 h 457"/>
                              <a:gd name="T40" fmla="*/ 455 w 655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655" h="457">
                                <a:moveTo>
                                  <a:pt x="455" y="0"/>
                                </a:moveTo>
                                <a:lnTo>
                                  <a:pt x="200" y="0"/>
                                </a:lnTo>
                                <a:lnTo>
                                  <a:pt x="84" y="3"/>
                                </a:lnTo>
                                <a:lnTo>
                                  <a:pt x="25" y="24"/>
                                </a:lnTo>
                                <a:lnTo>
                                  <a:pt x="3" y="84"/>
                                </a:lnTo>
                                <a:lnTo>
                                  <a:pt x="0" y="199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455" y="456"/>
                                </a:lnTo>
                                <a:lnTo>
                                  <a:pt x="570" y="453"/>
                                </a:lnTo>
                                <a:lnTo>
                                  <a:pt x="630" y="431"/>
                                </a:lnTo>
                                <a:lnTo>
                                  <a:pt x="651" y="371"/>
                                </a:lnTo>
                                <a:lnTo>
                                  <a:pt x="655" y="256"/>
                                </a:lnTo>
                                <a:lnTo>
                                  <a:pt x="655" y="199"/>
                                </a:lnTo>
                                <a:lnTo>
                                  <a:pt x="651" y="84"/>
                                </a:lnTo>
                                <a:lnTo>
                                  <a:pt x="630" y="24"/>
                                </a:lnTo>
                                <a:lnTo>
                                  <a:pt x="570" y="3"/>
                                </a:lnTo>
                                <a:lnTo>
                                  <a:pt x="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29"/>
                        <wps:cNvSpPr>
                          <a:spLocks/>
                        </wps:cNvSpPr>
                        <wps:spPr bwMode="auto">
                          <a:xfrm>
                            <a:off x="10668" y="12695"/>
                            <a:ext cx="655" cy="457"/>
                          </a:xfrm>
                          <a:custGeom>
                            <a:avLst/>
                            <a:gdLst>
                              <a:gd name="T0" fmla="*/ 200 w 655"/>
                              <a:gd name="T1" fmla="*/ 0 h 457"/>
                              <a:gd name="T2" fmla="*/ 84 w 655"/>
                              <a:gd name="T3" fmla="*/ 3 h 457"/>
                              <a:gd name="T4" fmla="*/ 25 w 655"/>
                              <a:gd name="T5" fmla="*/ 24 h 457"/>
                              <a:gd name="T6" fmla="*/ 3 w 655"/>
                              <a:gd name="T7" fmla="*/ 84 h 457"/>
                              <a:gd name="T8" fmla="*/ 0 w 655"/>
                              <a:gd name="T9" fmla="*/ 199 h 457"/>
                              <a:gd name="T10" fmla="*/ 0 w 655"/>
                              <a:gd name="T11" fmla="*/ 256 h 457"/>
                              <a:gd name="T12" fmla="*/ 3 w 655"/>
                              <a:gd name="T13" fmla="*/ 371 h 457"/>
                              <a:gd name="T14" fmla="*/ 25 w 655"/>
                              <a:gd name="T15" fmla="*/ 431 h 457"/>
                              <a:gd name="T16" fmla="*/ 84 w 655"/>
                              <a:gd name="T17" fmla="*/ 453 h 457"/>
                              <a:gd name="T18" fmla="*/ 200 w 655"/>
                              <a:gd name="T19" fmla="*/ 456 h 457"/>
                              <a:gd name="T20" fmla="*/ 455 w 655"/>
                              <a:gd name="T21" fmla="*/ 456 h 457"/>
                              <a:gd name="T22" fmla="*/ 570 w 655"/>
                              <a:gd name="T23" fmla="*/ 453 h 457"/>
                              <a:gd name="T24" fmla="*/ 630 w 655"/>
                              <a:gd name="T25" fmla="*/ 431 h 457"/>
                              <a:gd name="T26" fmla="*/ 651 w 655"/>
                              <a:gd name="T27" fmla="*/ 371 h 457"/>
                              <a:gd name="T28" fmla="*/ 655 w 655"/>
                              <a:gd name="T29" fmla="*/ 256 h 457"/>
                              <a:gd name="T30" fmla="*/ 655 w 655"/>
                              <a:gd name="T31" fmla="*/ 199 h 457"/>
                              <a:gd name="T32" fmla="*/ 651 w 655"/>
                              <a:gd name="T33" fmla="*/ 84 h 457"/>
                              <a:gd name="T34" fmla="*/ 630 w 655"/>
                              <a:gd name="T35" fmla="*/ 24 h 457"/>
                              <a:gd name="T36" fmla="*/ 570 w 655"/>
                              <a:gd name="T37" fmla="*/ 3 h 457"/>
                              <a:gd name="T38" fmla="*/ 455 w 655"/>
                              <a:gd name="T39" fmla="*/ 0 h 457"/>
                              <a:gd name="T40" fmla="*/ 200 w 655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655" h="457">
                                <a:moveTo>
                                  <a:pt x="200" y="0"/>
                                </a:moveTo>
                                <a:lnTo>
                                  <a:pt x="84" y="3"/>
                                </a:lnTo>
                                <a:lnTo>
                                  <a:pt x="25" y="24"/>
                                </a:lnTo>
                                <a:lnTo>
                                  <a:pt x="3" y="84"/>
                                </a:lnTo>
                                <a:lnTo>
                                  <a:pt x="0" y="199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455" y="456"/>
                                </a:lnTo>
                                <a:lnTo>
                                  <a:pt x="570" y="453"/>
                                </a:lnTo>
                                <a:lnTo>
                                  <a:pt x="630" y="431"/>
                                </a:lnTo>
                                <a:lnTo>
                                  <a:pt x="651" y="371"/>
                                </a:lnTo>
                                <a:lnTo>
                                  <a:pt x="655" y="256"/>
                                </a:lnTo>
                                <a:lnTo>
                                  <a:pt x="655" y="199"/>
                                </a:lnTo>
                                <a:lnTo>
                                  <a:pt x="651" y="84"/>
                                </a:lnTo>
                                <a:lnTo>
                                  <a:pt x="630" y="24"/>
                                </a:lnTo>
                                <a:lnTo>
                                  <a:pt x="570" y="3"/>
                                </a:lnTo>
                                <a:lnTo>
                                  <a:pt x="455" y="0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396AAA" id="Group 25" o:spid="_x0000_s1026" style="position:absolute;margin-left:28.3pt;margin-top:634.25pt;width:538.35pt;height:23.85pt;z-index:-251744256;mso-position-horizontal-relative:page;mso-position-vertical-relative:page" coordorigin="566,12685" coordsize="10767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" o:allowincell="f">
                <v:shape id="Freeform 26" o:spid="_x0000_s1027" style="position:absolute;left:566;top:13118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27" o:spid="_x0000_s1028" style="position:absolute;left:566;top:12742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28" o:spid="_x0000_s1029" style="position:absolute;left:10668;top:12695;width:655;height:457;visibility:visible;mso-wrap-style:square;v-text-anchor:top" coordsize="655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" path="m455,l200,,84,3,25,24,3,84,,199r,57l3,371r22,60l84,453r116,3l455,456r115,-3l630,431r21,-60l655,256r,-57l651,84,630,24,570,3,455,xe" stroked="f">
                  <v:path arrowok="t" o:connecttype="custom" o:connectlocs="455,0;200,0;84,3;25,24;3,84;0,199;0,256;3,371;25,431;84,453;200,456;455,456;570,453;630,431;651,371;655,256;655,199;651,84;630,24;570,3;455,0" o:connectangles="0,0,0,0,0,0,0,0,0,0,0,0,0,0,0,0,0,0,0,0,0"/>
                </v:shape>
                <v:shape id="Freeform 29" o:spid="_x0000_s1030" style="position:absolute;left:10668;top:12695;width:655;height:457;visibility:visible;mso-wrap-style:square;v-text-anchor:top" coordsize="655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" path="m200,l84,3,25,24,3,84,,199r,57l3,371r22,60l84,453r116,3l455,456r115,-3l630,431r21,-60l655,256r,-57l651,84,630,24,570,3,455,,200,xe" filled="f" strokecolor="#231f20" strokeweight="1pt">
                  <v:path arrowok="t" o:connecttype="custom" o:connectlocs="200,0;84,3;25,24;3,84;0,199;0,256;3,371;25,431;84,453;200,456;455,456;570,453;630,431;651,371;655,256;655,199;651,84;630,24;570,3;455,0;200,0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73248" behindDoc="1" locked="0" layoutInCell="0" allowOverlap="1" wp14:anchorId="6BB9C789" wp14:editId="5128B5E6">
                <wp:simplePos x="0" y="0"/>
                <wp:positionH relativeFrom="page">
                  <wp:posOffset>359410</wp:posOffset>
                </wp:positionH>
                <wp:positionV relativeFrom="page">
                  <wp:posOffset>5842635</wp:posOffset>
                </wp:positionV>
                <wp:extent cx="6840220" cy="302895"/>
                <wp:effectExtent l="0" t="0" r="0" b="0"/>
                <wp:wrapNone/>
                <wp:docPr id="25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302895"/>
                          <a:chOff x="566" y="9201"/>
                          <a:chExt cx="10772" cy="477"/>
                        </a:xfrm>
                      </wpg:grpSpPr>
                      <wps:wsp>
                        <wps:cNvPr id="251" name="Freeform 31"/>
                        <wps:cNvSpPr>
                          <a:spLocks/>
                        </wps:cNvSpPr>
                        <wps:spPr bwMode="auto">
                          <a:xfrm>
                            <a:off x="566" y="9631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Freeform 32"/>
                        <wps:cNvSpPr>
                          <a:spLocks/>
                        </wps:cNvSpPr>
                        <wps:spPr bwMode="auto">
                          <a:xfrm>
                            <a:off x="566" y="9254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Freeform 33"/>
                        <wps:cNvSpPr>
                          <a:spLocks/>
                        </wps:cNvSpPr>
                        <wps:spPr bwMode="auto">
                          <a:xfrm>
                            <a:off x="9987" y="9211"/>
                            <a:ext cx="1341" cy="457"/>
                          </a:xfrm>
                          <a:custGeom>
                            <a:avLst/>
                            <a:gdLst>
                              <a:gd name="T0" fmla="*/ 1140 w 1341"/>
                              <a:gd name="T1" fmla="*/ 0 h 457"/>
                              <a:gd name="T2" fmla="*/ 200 w 1341"/>
                              <a:gd name="T3" fmla="*/ 0 h 457"/>
                              <a:gd name="T4" fmla="*/ 84 w 1341"/>
                              <a:gd name="T5" fmla="*/ 3 h 457"/>
                              <a:gd name="T6" fmla="*/ 25 w 1341"/>
                              <a:gd name="T7" fmla="*/ 25 h 457"/>
                              <a:gd name="T8" fmla="*/ 3 w 1341"/>
                              <a:gd name="T9" fmla="*/ 84 h 457"/>
                              <a:gd name="T10" fmla="*/ 0 w 1341"/>
                              <a:gd name="T11" fmla="*/ 200 h 457"/>
                              <a:gd name="T12" fmla="*/ 0 w 1341"/>
                              <a:gd name="T13" fmla="*/ 256 h 457"/>
                              <a:gd name="T14" fmla="*/ 3 w 1341"/>
                              <a:gd name="T15" fmla="*/ 371 h 457"/>
                              <a:gd name="T16" fmla="*/ 25 w 1341"/>
                              <a:gd name="T17" fmla="*/ 431 h 457"/>
                              <a:gd name="T18" fmla="*/ 84 w 1341"/>
                              <a:gd name="T19" fmla="*/ 453 h 457"/>
                              <a:gd name="T20" fmla="*/ 200 w 1341"/>
                              <a:gd name="T21" fmla="*/ 456 h 457"/>
                              <a:gd name="T22" fmla="*/ 1140 w 1341"/>
                              <a:gd name="T23" fmla="*/ 456 h 457"/>
                              <a:gd name="T24" fmla="*/ 1256 w 1341"/>
                              <a:gd name="T25" fmla="*/ 453 h 457"/>
                              <a:gd name="T26" fmla="*/ 1315 w 1341"/>
                              <a:gd name="T27" fmla="*/ 431 h 457"/>
                              <a:gd name="T28" fmla="*/ 1337 w 1341"/>
                              <a:gd name="T29" fmla="*/ 371 h 457"/>
                              <a:gd name="T30" fmla="*/ 1340 w 1341"/>
                              <a:gd name="T31" fmla="*/ 256 h 457"/>
                              <a:gd name="T32" fmla="*/ 1340 w 1341"/>
                              <a:gd name="T33" fmla="*/ 200 h 457"/>
                              <a:gd name="T34" fmla="*/ 1337 w 1341"/>
                              <a:gd name="T35" fmla="*/ 84 h 457"/>
                              <a:gd name="T36" fmla="*/ 1315 w 1341"/>
                              <a:gd name="T37" fmla="*/ 25 h 457"/>
                              <a:gd name="T38" fmla="*/ 1256 w 1341"/>
                              <a:gd name="T39" fmla="*/ 3 h 457"/>
                              <a:gd name="T40" fmla="*/ 114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1140" y="0"/>
                                </a:moveTo>
                                <a:lnTo>
                                  <a:pt x="200" y="0"/>
                                </a:ln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Freeform 34"/>
                        <wps:cNvSpPr>
                          <a:spLocks/>
                        </wps:cNvSpPr>
                        <wps:spPr bwMode="auto">
                          <a:xfrm>
                            <a:off x="9987" y="9211"/>
                            <a:ext cx="1341" cy="457"/>
                          </a:xfrm>
                          <a:custGeom>
                            <a:avLst/>
                            <a:gdLst>
                              <a:gd name="T0" fmla="*/ 200 w 1341"/>
                              <a:gd name="T1" fmla="*/ 0 h 457"/>
                              <a:gd name="T2" fmla="*/ 84 w 1341"/>
                              <a:gd name="T3" fmla="*/ 3 h 457"/>
                              <a:gd name="T4" fmla="*/ 25 w 1341"/>
                              <a:gd name="T5" fmla="*/ 25 h 457"/>
                              <a:gd name="T6" fmla="*/ 3 w 1341"/>
                              <a:gd name="T7" fmla="*/ 84 h 457"/>
                              <a:gd name="T8" fmla="*/ 0 w 1341"/>
                              <a:gd name="T9" fmla="*/ 200 h 457"/>
                              <a:gd name="T10" fmla="*/ 0 w 1341"/>
                              <a:gd name="T11" fmla="*/ 256 h 457"/>
                              <a:gd name="T12" fmla="*/ 3 w 1341"/>
                              <a:gd name="T13" fmla="*/ 371 h 457"/>
                              <a:gd name="T14" fmla="*/ 25 w 1341"/>
                              <a:gd name="T15" fmla="*/ 431 h 457"/>
                              <a:gd name="T16" fmla="*/ 84 w 1341"/>
                              <a:gd name="T17" fmla="*/ 453 h 457"/>
                              <a:gd name="T18" fmla="*/ 200 w 1341"/>
                              <a:gd name="T19" fmla="*/ 456 h 457"/>
                              <a:gd name="T20" fmla="*/ 1140 w 1341"/>
                              <a:gd name="T21" fmla="*/ 456 h 457"/>
                              <a:gd name="T22" fmla="*/ 1256 w 1341"/>
                              <a:gd name="T23" fmla="*/ 453 h 457"/>
                              <a:gd name="T24" fmla="*/ 1315 w 1341"/>
                              <a:gd name="T25" fmla="*/ 431 h 457"/>
                              <a:gd name="T26" fmla="*/ 1337 w 1341"/>
                              <a:gd name="T27" fmla="*/ 371 h 457"/>
                              <a:gd name="T28" fmla="*/ 1340 w 1341"/>
                              <a:gd name="T29" fmla="*/ 256 h 457"/>
                              <a:gd name="T30" fmla="*/ 1340 w 1341"/>
                              <a:gd name="T31" fmla="*/ 200 h 457"/>
                              <a:gd name="T32" fmla="*/ 1337 w 1341"/>
                              <a:gd name="T33" fmla="*/ 84 h 457"/>
                              <a:gd name="T34" fmla="*/ 1315 w 1341"/>
                              <a:gd name="T35" fmla="*/ 25 h 457"/>
                              <a:gd name="T36" fmla="*/ 1256 w 1341"/>
                              <a:gd name="T37" fmla="*/ 3 h 457"/>
                              <a:gd name="T38" fmla="*/ 1140 w 1341"/>
                              <a:gd name="T39" fmla="*/ 0 h 457"/>
                              <a:gd name="T40" fmla="*/ 20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200" y="0"/>
                                </a:move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1A3A13" id="Group 30" o:spid="_x0000_s1026" style="position:absolute;margin-left:28.3pt;margin-top:460.05pt;width:538.6pt;height:23.85pt;z-index:-251743232;mso-position-horizontal-relative:page;mso-position-vertical-relative:page" coordorigin="566,9201" coordsize="10772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" o:allowincell="f">
                <v:shape id="Freeform 31" o:spid="_x0000_s1027" style="position:absolute;left:566;top:9631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32" o:spid="_x0000_s1028" style="position:absolute;left:566;top:9254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" path="m,l10289,e" filled="f" strokecolor="#231f20" strokeweight="1pt">
                  <v:path arrowok="t" o:connecttype="custom" o:connectlocs="0,0;10289,0" o:connectangles="0,0"/>
                </v:shape>
                <v:shape id="Freeform 33" o:spid="_x0000_s1029" style="position:absolute;left:9987;top:9211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" path="m1140,l200,,84,3,25,25,3,84,,200r,56l3,371r22,60l84,453r116,3l1140,456r116,-3l1315,431r22,-60l1340,256r,-56l1337,84,1315,25,1256,3,1140,xe" stroked="f">
                  <v:path arrowok="t" o:connecttype="custom" o:connectlocs="1140,0;200,0;84,3;25,25;3,84;0,200;0,256;3,371;25,431;84,453;200,456;1140,456;1256,453;1315,431;1337,371;1340,256;1340,200;1337,84;1315,25;1256,3;1140,0" o:connectangles="0,0,0,0,0,0,0,0,0,0,0,0,0,0,0,0,0,0,0,0,0"/>
                </v:shape>
                <v:shape id="Freeform 34" o:spid="_x0000_s1030" style="position:absolute;left:9987;top:9211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" path="m200,l84,3,25,25,3,84,,200r,56l3,371r22,60l84,453r116,3l1140,456r116,-3l1315,431r22,-60l1340,256r,-56l1337,84,1315,25,1256,3,1140,,200,xe" filled="f" strokecolor="#231f20" strokeweight="1pt">
                  <v:path arrowok="t" o:connecttype="custom" o:connectlocs="200,0;84,3;25,25;3,84;0,200;0,256;3,371;25,431;84,453;200,456;1140,456;1256,453;1315,431;1337,371;1340,256;1340,200;1337,84;1315,25;1256,3;1140,0;200,0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1" locked="0" layoutInCell="0" allowOverlap="1" wp14:anchorId="469BDE2C" wp14:editId="64A70B9C">
                <wp:simplePos x="0" y="0"/>
                <wp:positionH relativeFrom="page">
                  <wp:posOffset>593090</wp:posOffset>
                </wp:positionH>
                <wp:positionV relativeFrom="page">
                  <wp:posOffset>1290320</wp:posOffset>
                </wp:positionV>
                <wp:extent cx="184150" cy="195580"/>
                <wp:effectExtent l="0" t="0" r="0" b="0"/>
                <wp:wrapNone/>
                <wp:docPr id="244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15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2FDBE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9BDE2C"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26" type="#_x0000_t202" style="position:absolute;margin-left:46.7pt;margin-top:101.6pt;width:14.5pt;height:15.4pt;z-index:-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" o:allowincell="f" filled="f" stroked="f">
                <v:textbox inset="0,0,0,0">
                  <w:txbxContent>
                    <w:p w14:paraId="582FDBE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1" locked="0" layoutInCell="0" allowOverlap="1" wp14:anchorId="77754067" wp14:editId="68349C5D">
                <wp:simplePos x="0" y="0"/>
                <wp:positionH relativeFrom="page">
                  <wp:posOffset>860425</wp:posOffset>
                </wp:positionH>
                <wp:positionV relativeFrom="page">
                  <wp:posOffset>1290320</wp:posOffset>
                </wp:positionV>
                <wp:extent cx="5422265" cy="195580"/>
                <wp:effectExtent l="0" t="0" r="0" b="0"/>
                <wp:wrapNone/>
                <wp:docPr id="243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226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3963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pacing w:val="-3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pacing w:val="-3"/>
                              </w:rPr>
                              <w:t xml:space="preserve">Aşağıdaki ifadeler doğru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 xml:space="preserve">ise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3"/>
                              </w:rPr>
                              <w:t xml:space="preserve">kutucuğa “D”, yanlış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 xml:space="preserve">ise “Y”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3"/>
                              </w:rPr>
                              <w:t>harfi yazınız.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54067" id="Text Box 41" o:spid="_x0000_s1027" type="#_x0000_t202" style="position:absolute;margin-left:67.75pt;margin-top:101.6pt;width:426.95pt;height:15.4pt;z-index:-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" o:allowincell="f" filled="f" stroked="f">
                <v:textbox inset="0,0,0,0">
                  <w:txbxContent>
                    <w:p w14:paraId="1433963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pacing w:val="-3"/>
                        </w:rPr>
                      </w:pPr>
                      <w:r>
                        <w:rPr>
                          <w:b/>
                          <w:bCs/>
                          <w:color w:val="231F20"/>
                          <w:spacing w:val="-3"/>
                        </w:rPr>
                        <w:t xml:space="preserve">Aşağıdaki ifadeler doğru </w:t>
                      </w:r>
                      <w:r>
                        <w:rPr>
                          <w:b/>
                          <w:bCs/>
                          <w:color w:val="231F20"/>
                        </w:rPr>
                        <w:t xml:space="preserve">ise </w:t>
                      </w:r>
                      <w:r>
                        <w:rPr>
                          <w:b/>
                          <w:bCs/>
                          <w:color w:val="231F20"/>
                          <w:spacing w:val="-3"/>
                        </w:rPr>
                        <w:t xml:space="preserve">kutucuğa “D”, yanlış </w:t>
                      </w:r>
                      <w:r>
                        <w:rPr>
                          <w:b/>
                          <w:bCs/>
                          <w:color w:val="231F20"/>
                        </w:rPr>
                        <w:t xml:space="preserve">ise “Y” </w:t>
                      </w:r>
                      <w:r>
                        <w:rPr>
                          <w:b/>
                          <w:bCs/>
                          <w:color w:val="231F20"/>
                          <w:spacing w:val="-3"/>
                        </w:rPr>
                        <w:t>harfi yazınız.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1" locked="0" layoutInCell="0" allowOverlap="1" wp14:anchorId="455F79D2" wp14:editId="7AD1458D">
                <wp:simplePos x="0" y="0"/>
                <wp:positionH relativeFrom="page">
                  <wp:posOffset>6443345</wp:posOffset>
                </wp:positionH>
                <wp:positionV relativeFrom="page">
                  <wp:posOffset>1297940</wp:posOffset>
                </wp:positionV>
                <wp:extent cx="685800" cy="164465"/>
                <wp:effectExtent l="0" t="0" r="0" b="0"/>
                <wp:wrapNone/>
                <wp:docPr id="2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713860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  <w:t>5x3=15 p.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F79D2" id="Text Box 42" o:spid="_x0000_s1028" type="#_x0000_t202" style="position:absolute;margin-left:507.35pt;margin-top:102.2pt;width:54pt;height:12.95pt;z-index:-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" o:allowincell="f" filled="f" stroked="f">
                <v:textbox inset="0,0,0,0">
                  <w:txbxContent>
                    <w:p w14:paraId="79713860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  <w:t>5x3=15 p.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1" locked="0" layoutInCell="0" allowOverlap="1" wp14:anchorId="49663160" wp14:editId="70811327">
                <wp:simplePos x="0" y="0"/>
                <wp:positionH relativeFrom="page">
                  <wp:posOffset>885190</wp:posOffset>
                </wp:positionH>
                <wp:positionV relativeFrom="page">
                  <wp:posOffset>1616075</wp:posOffset>
                </wp:positionV>
                <wp:extent cx="6301740" cy="1417320"/>
                <wp:effectExtent l="0" t="0" r="0" b="0"/>
                <wp:wrapNone/>
                <wp:docPr id="241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1740" cy="1417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DDCC6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Dünya’nın kendi etrafında bir tam dönüşü sonucunda gece ve gündüz oluşur.</w:t>
                            </w:r>
                          </w:p>
                          <w:p w14:paraId="46F85DF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3" w:line="432" w:lineRule="auto"/>
                              <w:rPr>
                                <w:color w:val="231F20"/>
                                <w:spacing w:val="-7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Dünya’nın güneş ışığı alan bölümü gündüzü yaşarken ışık alamayan bölümü geceyi</w:t>
                            </w:r>
                            <w:r>
                              <w:rPr>
                                <w:color w:val="231F20"/>
                                <w:spacing w:val="-5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7"/>
                              </w:rPr>
                              <w:t xml:space="preserve">yaşar. </w:t>
                            </w:r>
                            <w:r>
                              <w:rPr>
                                <w:color w:val="231F20"/>
                              </w:rPr>
                              <w:t xml:space="preserve">Dünya, kendi çevresinde dolanma, Güneş’in çevresinde dönme hareketi </w:t>
                            </w:r>
                            <w:r>
                              <w:rPr>
                                <w:color w:val="231F20"/>
                                <w:spacing w:val="-7"/>
                              </w:rPr>
                              <w:t>yapar.</w:t>
                            </w:r>
                          </w:p>
                          <w:p w14:paraId="4138D96B" w14:textId="77777777" w:rsidR="00123C43" w:rsidRDefault="007A62D1">
                            <w:pPr>
                              <w:pStyle w:val="GvdeMetni"/>
                              <w:kinsoku w:val="0"/>
                              <w:overflowPunct w:val="0"/>
                              <w:spacing w:before="0" w:line="267" w:lineRule="exact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Fosilleri inceleyen bilim insanlarına ‘’Paleontoloji’’ denir.</w:t>
                            </w:r>
                          </w:p>
                          <w:p w14:paraId="3CF9A2C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4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Dünya, kendi etrafında dönme, Güneş’in etrafında dolanma hareketi yapmaktadır.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663160" id="Text Box 43" o:spid="_x0000_s1029" type="#_x0000_t202" style="position:absolute;margin-left:69.7pt;margin-top:127.25pt;width:496.2pt;height:111.6pt;z-index:-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" o:allowincell="f" filled="f" stroked="f">
                <v:textbox inset="0,0,0,0">
                  <w:txbxContent>
                    <w:p w14:paraId="3BDDCC6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Dünya’nın kendi etrafında bir tam dönüşü sonucunda gece ve gündüz oluşur.</w:t>
                      </w:r>
                    </w:p>
                    <w:p w14:paraId="46F85DF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3" w:line="432" w:lineRule="auto"/>
                        <w:rPr>
                          <w:color w:val="231F20"/>
                          <w:spacing w:val="-7"/>
                        </w:rPr>
                      </w:pPr>
                      <w:r>
                        <w:rPr>
                          <w:color w:val="231F20"/>
                        </w:rPr>
                        <w:t>Dünya’nın güneş ışığı alan bölümü gündüzü yaşarken ışık alamayan bölümü geceyi</w:t>
                      </w:r>
                      <w:r>
                        <w:rPr>
                          <w:color w:val="231F20"/>
                          <w:spacing w:val="-52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7"/>
                        </w:rPr>
                        <w:t xml:space="preserve">yaşar. </w:t>
                      </w:r>
                      <w:r>
                        <w:rPr>
                          <w:color w:val="231F20"/>
                        </w:rPr>
                        <w:t xml:space="preserve">Dünya, kendi çevresinde dolanma, Güneş’in çevresinde dönme hareketi </w:t>
                      </w:r>
                      <w:r>
                        <w:rPr>
                          <w:color w:val="231F20"/>
                          <w:spacing w:val="-7"/>
                        </w:rPr>
                        <w:t>yapar.</w:t>
                      </w:r>
                    </w:p>
                    <w:p w14:paraId="4138D96B" w14:textId="77777777" w:rsidR="00123C43" w:rsidRDefault="007A62D1">
                      <w:pPr>
                        <w:pStyle w:val="GvdeMetni"/>
                        <w:kinsoku w:val="0"/>
                        <w:overflowPunct w:val="0"/>
                        <w:spacing w:before="0" w:line="267" w:lineRule="exact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Fosilleri inceleyen bilim insanlarına ‘’Paleontoloji’’ denir.</w:t>
                      </w:r>
                    </w:p>
                    <w:p w14:paraId="3CF9A2C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4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Dünya, kendi etrafında dönme, Güneş’in etrafında dolanma hareketi yapmaktadır.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1" locked="0" layoutInCell="0" allowOverlap="1" wp14:anchorId="22C8B2DC" wp14:editId="088266C9">
                <wp:simplePos x="0" y="0"/>
                <wp:positionH relativeFrom="page">
                  <wp:posOffset>595630</wp:posOffset>
                </wp:positionH>
                <wp:positionV relativeFrom="page">
                  <wp:posOffset>3360420</wp:posOffset>
                </wp:positionV>
                <wp:extent cx="182245" cy="195580"/>
                <wp:effectExtent l="0" t="0" r="0" b="0"/>
                <wp:wrapNone/>
                <wp:docPr id="240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24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93C14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B.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C8B2DC" id="Text Box 44" o:spid="_x0000_s1030" type="#_x0000_t202" style="position:absolute;margin-left:46.9pt;margin-top:264.6pt;width:14.35pt;height:15.4pt;z-index:-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" o:allowincell="f" filled="f" stroked="f">
                <v:textbox inset="0,0,0,0">
                  <w:txbxContent>
                    <w:p w14:paraId="0293C14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B.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1" locked="0" layoutInCell="0" allowOverlap="1" wp14:anchorId="0DADDDBA" wp14:editId="621FDE98">
                <wp:simplePos x="0" y="0"/>
                <wp:positionH relativeFrom="page">
                  <wp:posOffset>860425</wp:posOffset>
                </wp:positionH>
                <wp:positionV relativeFrom="page">
                  <wp:posOffset>3360420</wp:posOffset>
                </wp:positionV>
                <wp:extent cx="5394960" cy="195580"/>
                <wp:effectExtent l="0" t="0" r="0" b="0"/>
                <wp:wrapNone/>
                <wp:docPr id="23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496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92CC5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 xml:space="preserve">Aşağıdaki cümleleri verilen sözcüklerden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uygun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>olanıyla tamamlayınız.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ADDDBA" id="Text Box 45" o:spid="_x0000_s1031" type="#_x0000_t202" style="position:absolute;margin-left:67.75pt;margin-top:264.6pt;width:424.8pt;height:15.4pt;z-index:-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" o:allowincell="f" filled="f" stroked="f">
                <v:textbox inset="0,0,0,0">
                  <w:txbxContent>
                    <w:p w14:paraId="0992CC5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pacing w:val="-5"/>
                        </w:rPr>
                      </w:pP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 xml:space="preserve">Aşağıdaki cümleleri verilen sözcüklerden </w:t>
                      </w:r>
                      <w:r>
                        <w:rPr>
                          <w:b/>
                          <w:bCs/>
                          <w:color w:val="231F20"/>
                          <w:spacing w:val="-4"/>
                        </w:rPr>
                        <w:t xml:space="preserve">uygun </w:t>
                      </w: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>olanıyla tamamlayınız.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1" locked="0" layoutInCell="0" allowOverlap="1" wp14:anchorId="7BAB45A1" wp14:editId="749B3E93">
                <wp:simplePos x="0" y="0"/>
                <wp:positionH relativeFrom="page">
                  <wp:posOffset>6443345</wp:posOffset>
                </wp:positionH>
                <wp:positionV relativeFrom="page">
                  <wp:posOffset>3368040</wp:posOffset>
                </wp:positionV>
                <wp:extent cx="685800" cy="164465"/>
                <wp:effectExtent l="0" t="0" r="0" b="0"/>
                <wp:wrapNone/>
                <wp:docPr id="238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DFC61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  <w:t>5x3=15 p.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B45A1" id="Text Box 46" o:spid="_x0000_s1032" type="#_x0000_t202" style="position:absolute;margin-left:507.35pt;margin-top:265.2pt;width:54pt;height:12.95pt;z-index:-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" o:allowincell="f" filled="f" stroked="f">
                <v:textbox inset="0,0,0,0">
                  <w:txbxContent>
                    <w:p w14:paraId="5EDFC61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  <w:t>5x3=15 p.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1" locked="0" layoutInCell="0" allowOverlap="1" wp14:anchorId="02BC8ECF" wp14:editId="16BF42FD">
                <wp:simplePos x="0" y="0"/>
                <wp:positionH relativeFrom="page">
                  <wp:posOffset>614680</wp:posOffset>
                </wp:positionH>
                <wp:positionV relativeFrom="page">
                  <wp:posOffset>4154170</wp:posOffset>
                </wp:positionV>
                <wp:extent cx="175260" cy="1419225"/>
                <wp:effectExtent l="0" t="0" r="0" b="0"/>
                <wp:wrapNone/>
                <wp:docPr id="23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141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F0EAB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1.</w:t>
                            </w:r>
                          </w:p>
                          <w:p w14:paraId="516A5D8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4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2.</w:t>
                            </w:r>
                          </w:p>
                          <w:p w14:paraId="7893E4F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5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3.</w:t>
                            </w:r>
                          </w:p>
                          <w:p w14:paraId="5CC352B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4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4.</w:t>
                            </w:r>
                          </w:p>
                          <w:p w14:paraId="4C48E38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15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BC8ECF" id="Text Box 47" o:spid="_x0000_s1033" type="#_x0000_t202" style="position:absolute;margin-left:48.4pt;margin-top:327.1pt;width:13.8pt;height:111.75pt;z-index:-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" o:allowincell="f" filled="f" stroked="f">
                <v:textbox inset="0,0,0,0">
                  <w:txbxContent>
                    <w:p w14:paraId="4CF0EAB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1.</w:t>
                      </w:r>
                    </w:p>
                    <w:p w14:paraId="516A5D8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4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2.</w:t>
                      </w:r>
                    </w:p>
                    <w:p w14:paraId="7893E4F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5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3.</w:t>
                      </w:r>
                    </w:p>
                    <w:p w14:paraId="5CC352B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4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4.</w:t>
                      </w:r>
                    </w:p>
                    <w:p w14:paraId="4C48E38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15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5.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1" locked="0" layoutInCell="0" allowOverlap="1" wp14:anchorId="4279A8B2" wp14:editId="50499BC4">
                <wp:simplePos x="0" y="0"/>
                <wp:positionH relativeFrom="page">
                  <wp:posOffset>878205</wp:posOffset>
                </wp:positionH>
                <wp:positionV relativeFrom="page">
                  <wp:posOffset>4154170</wp:posOffset>
                </wp:positionV>
                <wp:extent cx="5551805" cy="1419225"/>
                <wp:effectExtent l="0" t="0" r="0" b="0"/>
                <wp:wrapNone/>
                <wp:docPr id="236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51805" cy="141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F18CA4" w14:textId="77777777" w:rsidR="00123C43" w:rsidRDefault="00123C43">
                            <w:pPr>
                              <w:pStyle w:val="GvdeMetni"/>
                              <w:tabs>
                                <w:tab w:val="left" w:leader="dot" w:pos="5582"/>
                              </w:tabs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pacing w:val="-3"/>
                              </w:rPr>
                            </w:pPr>
                            <w:r>
                              <w:rPr>
                                <w:color w:val="231F20"/>
                                <w:spacing w:val="-5"/>
                              </w:rPr>
                              <w:t xml:space="preserve">Yer </w:t>
                            </w:r>
                            <w:r>
                              <w:rPr>
                                <w:color w:val="231F20"/>
                              </w:rPr>
                              <w:t>kabuğu ve</w:t>
                            </w:r>
                            <w:r>
                              <w:rPr>
                                <w:color w:val="231F20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yeryüzü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şekilleri</w:t>
                            </w:r>
                            <w:r>
                              <w:rPr>
                                <w:color w:val="231F20"/>
                              </w:rPr>
                              <w:tab/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>oluşmuştur.</w:t>
                            </w:r>
                          </w:p>
                          <w:p w14:paraId="7FAD43F2" w14:textId="77777777" w:rsidR="00123C43" w:rsidRDefault="00123C43">
                            <w:pPr>
                              <w:pStyle w:val="GvdeMetni"/>
                              <w:tabs>
                                <w:tab w:val="left" w:leader="dot" w:pos="4525"/>
                              </w:tabs>
                              <w:kinsoku w:val="0"/>
                              <w:overflowPunct w:val="0"/>
                              <w:spacing w:before="214"/>
                              <w:rPr>
                                <w:color w:val="231F20"/>
                                <w:spacing w:val="-4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Kayaçların</w:t>
                            </w:r>
                            <w:r>
                              <w:rPr>
                                <w:color w:val="231F2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yapısındaki</w:t>
                            </w:r>
                            <w:r>
                              <w:rPr>
                                <w:color w:val="231F20"/>
                              </w:rPr>
                              <w:tab/>
                              <w:t xml:space="preserve">, kayaçların farklı olmasının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nedenidir.</w:t>
                            </w:r>
                          </w:p>
                          <w:p w14:paraId="351488FC" w14:textId="77777777" w:rsidR="00123C43" w:rsidRDefault="00123C43">
                            <w:pPr>
                              <w:pStyle w:val="GvdeMetni"/>
                              <w:tabs>
                                <w:tab w:val="left" w:leader="dot" w:pos="5646"/>
                              </w:tabs>
                              <w:kinsoku w:val="0"/>
                              <w:overflowPunct w:val="0"/>
                              <w:spacing w:before="215"/>
                              <w:rPr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Ekonomik değeri</w:t>
                            </w:r>
                            <w:r>
                              <w:rPr>
                                <w:color w:val="231F2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olan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kayaçlara</w:t>
                            </w:r>
                            <w:r>
                              <w:rPr>
                                <w:color w:val="231F20"/>
                              </w:rPr>
                              <w:tab/>
                              <w:t xml:space="preserve">adı 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>verilir.</w:t>
                            </w:r>
                          </w:p>
                          <w:p w14:paraId="6FD7FEF1" w14:textId="77777777" w:rsidR="00123C43" w:rsidRDefault="00123C43">
                            <w:pPr>
                              <w:pStyle w:val="GvdeMetni"/>
                              <w:tabs>
                                <w:tab w:val="left" w:leader="dot" w:pos="6633"/>
                              </w:tabs>
                              <w:kinsoku w:val="0"/>
                              <w:overflowPunct w:val="0"/>
                              <w:spacing w:before="214"/>
                              <w:rPr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Madencilik faaliyetleri,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sanayi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sektörüne</w:t>
                            </w:r>
                            <w:r>
                              <w:rPr>
                                <w:color w:val="231F20"/>
                              </w:rPr>
                              <w:tab/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>sağlar.</w:t>
                            </w:r>
                          </w:p>
                          <w:p w14:paraId="4C5C43C2" w14:textId="77777777" w:rsidR="00123C43" w:rsidRDefault="00123C43">
                            <w:pPr>
                              <w:pStyle w:val="GvdeMetni"/>
                              <w:tabs>
                                <w:tab w:val="left" w:leader="dot" w:pos="6759"/>
                              </w:tabs>
                              <w:kinsoku w:val="0"/>
                              <w:overflowPunct w:val="0"/>
                              <w:spacing w:before="215"/>
                              <w:rPr>
                                <w:color w:val="231F20"/>
                                <w:spacing w:val="-3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Yeryüzüne ulaşan</w:t>
                            </w:r>
                            <w:r>
                              <w:rPr>
                                <w:color w:val="231F2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magmanın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soğumasıyla</w:t>
                            </w:r>
                            <w:r>
                              <w:rPr>
                                <w:color w:val="231F20"/>
                              </w:rPr>
                              <w:tab/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>oluşmuştur.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79A8B2" id="Text Box 48" o:spid="_x0000_s1034" type="#_x0000_t202" style="position:absolute;margin-left:69.15pt;margin-top:327.1pt;width:437.15pt;height:111.75pt;z-index:-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" o:allowincell="f" filled="f" stroked="f">
                <v:textbox inset="0,0,0,0">
                  <w:txbxContent>
                    <w:p w14:paraId="5AF18CA4" w14:textId="77777777" w:rsidR="00123C43" w:rsidRDefault="00123C43">
                      <w:pPr>
                        <w:pStyle w:val="GvdeMetni"/>
                        <w:tabs>
                          <w:tab w:val="left" w:leader="dot" w:pos="5582"/>
                        </w:tabs>
                        <w:kinsoku w:val="0"/>
                        <w:overflowPunct w:val="0"/>
                        <w:spacing w:before="20"/>
                        <w:rPr>
                          <w:color w:val="231F20"/>
                          <w:spacing w:val="-3"/>
                        </w:rPr>
                      </w:pPr>
                      <w:r>
                        <w:rPr>
                          <w:color w:val="231F20"/>
                          <w:spacing w:val="-5"/>
                        </w:rPr>
                        <w:t xml:space="preserve">Yer </w:t>
                      </w:r>
                      <w:r>
                        <w:rPr>
                          <w:color w:val="231F20"/>
                        </w:rPr>
                        <w:t>kabuğu ve</w:t>
                      </w:r>
                      <w:r>
                        <w:rPr>
                          <w:color w:val="231F20"/>
                          <w:spacing w:val="2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yeryüzü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şekilleri</w:t>
                      </w:r>
                      <w:r>
                        <w:rPr>
                          <w:color w:val="231F20"/>
                        </w:rPr>
                        <w:tab/>
                      </w:r>
                      <w:r>
                        <w:rPr>
                          <w:color w:val="231F20"/>
                          <w:spacing w:val="-3"/>
                        </w:rPr>
                        <w:t>oluşmuştur.</w:t>
                      </w:r>
                    </w:p>
                    <w:p w14:paraId="7FAD43F2" w14:textId="77777777" w:rsidR="00123C43" w:rsidRDefault="00123C43">
                      <w:pPr>
                        <w:pStyle w:val="GvdeMetni"/>
                        <w:tabs>
                          <w:tab w:val="left" w:leader="dot" w:pos="4525"/>
                        </w:tabs>
                        <w:kinsoku w:val="0"/>
                        <w:overflowPunct w:val="0"/>
                        <w:spacing w:before="214"/>
                        <w:rPr>
                          <w:color w:val="231F20"/>
                          <w:spacing w:val="-4"/>
                        </w:rPr>
                      </w:pPr>
                      <w:r>
                        <w:rPr>
                          <w:color w:val="231F20"/>
                        </w:rPr>
                        <w:t>Kayaçların</w:t>
                      </w:r>
                      <w:r>
                        <w:rPr>
                          <w:color w:val="231F20"/>
                          <w:spacing w:val="-7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yapısındaki</w:t>
                      </w:r>
                      <w:r>
                        <w:rPr>
                          <w:color w:val="231F20"/>
                        </w:rPr>
                        <w:tab/>
                        <w:t xml:space="preserve">, kayaçların farklı olmasının </w:t>
                      </w:r>
                      <w:r>
                        <w:rPr>
                          <w:color w:val="231F20"/>
                          <w:spacing w:val="-4"/>
                        </w:rPr>
                        <w:t>nedenidir.</w:t>
                      </w:r>
                    </w:p>
                    <w:p w14:paraId="351488FC" w14:textId="77777777" w:rsidR="00123C43" w:rsidRDefault="00123C43">
                      <w:pPr>
                        <w:pStyle w:val="GvdeMetni"/>
                        <w:tabs>
                          <w:tab w:val="left" w:leader="dot" w:pos="5646"/>
                        </w:tabs>
                        <w:kinsoku w:val="0"/>
                        <w:overflowPunct w:val="0"/>
                        <w:spacing w:before="215"/>
                        <w:rPr>
                          <w:color w:val="231F20"/>
                          <w:spacing w:val="-5"/>
                        </w:rPr>
                      </w:pPr>
                      <w:r>
                        <w:rPr>
                          <w:color w:val="231F20"/>
                        </w:rPr>
                        <w:t>Ekonomik değeri</w:t>
                      </w:r>
                      <w:r>
                        <w:rPr>
                          <w:color w:val="231F20"/>
                          <w:spacing w:val="-9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olan</w:t>
                      </w:r>
                      <w:r>
                        <w:rPr>
                          <w:color w:val="231F20"/>
                          <w:spacing w:val="-5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kayaçlara</w:t>
                      </w:r>
                      <w:r>
                        <w:rPr>
                          <w:color w:val="231F20"/>
                        </w:rPr>
                        <w:tab/>
                        <w:t xml:space="preserve">adı </w:t>
                      </w:r>
                      <w:r>
                        <w:rPr>
                          <w:color w:val="231F20"/>
                          <w:spacing w:val="-5"/>
                        </w:rPr>
                        <w:t>verilir.</w:t>
                      </w:r>
                    </w:p>
                    <w:p w14:paraId="6FD7FEF1" w14:textId="77777777" w:rsidR="00123C43" w:rsidRDefault="00123C43">
                      <w:pPr>
                        <w:pStyle w:val="GvdeMetni"/>
                        <w:tabs>
                          <w:tab w:val="left" w:leader="dot" w:pos="6633"/>
                        </w:tabs>
                        <w:kinsoku w:val="0"/>
                        <w:overflowPunct w:val="0"/>
                        <w:spacing w:before="214"/>
                        <w:rPr>
                          <w:color w:val="231F20"/>
                          <w:spacing w:val="-5"/>
                        </w:rPr>
                      </w:pPr>
                      <w:r>
                        <w:rPr>
                          <w:color w:val="231F20"/>
                        </w:rPr>
                        <w:t>Madencilik faaliyetleri,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sanayi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sektörüne</w:t>
                      </w:r>
                      <w:r>
                        <w:rPr>
                          <w:color w:val="231F20"/>
                        </w:rPr>
                        <w:tab/>
                      </w:r>
                      <w:r>
                        <w:rPr>
                          <w:color w:val="231F20"/>
                          <w:spacing w:val="-5"/>
                        </w:rPr>
                        <w:t>sağlar.</w:t>
                      </w:r>
                    </w:p>
                    <w:p w14:paraId="4C5C43C2" w14:textId="77777777" w:rsidR="00123C43" w:rsidRDefault="00123C43">
                      <w:pPr>
                        <w:pStyle w:val="GvdeMetni"/>
                        <w:tabs>
                          <w:tab w:val="left" w:leader="dot" w:pos="6759"/>
                        </w:tabs>
                        <w:kinsoku w:val="0"/>
                        <w:overflowPunct w:val="0"/>
                        <w:spacing w:before="215"/>
                        <w:rPr>
                          <w:color w:val="231F20"/>
                          <w:spacing w:val="-3"/>
                        </w:rPr>
                      </w:pPr>
                      <w:r>
                        <w:rPr>
                          <w:color w:val="231F20"/>
                        </w:rPr>
                        <w:t>Yeryüzüne ulaşan</w:t>
                      </w:r>
                      <w:r>
                        <w:rPr>
                          <w:color w:val="231F20"/>
                          <w:spacing w:val="-6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magmanın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soğumasıyla</w:t>
                      </w:r>
                      <w:r>
                        <w:rPr>
                          <w:color w:val="231F20"/>
                        </w:rPr>
                        <w:tab/>
                      </w:r>
                      <w:r>
                        <w:rPr>
                          <w:color w:val="231F20"/>
                          <w:spacing w:val="-3"/>
                        </w:rPr>
                        <w:t>oluşmuştur.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1" locked="0" layoutInCell="0" allowOverlap="1" wp14:anchorId="32E985A5" wp14:editId="43B8E3CE">
                <wp:simplePos x="0" y="0"/>
                <wp:positionH relativeFrom="page">
                  <wp:posOffset>600710</wp:posOffset>
                </wp:positionH>
                <wp:positionV relativeFrom="page">
                  <wp:posOffset>5891530</wp:posOffset>
                </wp:positionV>
                <wp:extent cx="176530" cy="195580"/>
                <wp:effectExtent l="0" t="0" r="0" b="0"/>
                <wp:wrapNone/>
                <wp:docPr id="235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0BD1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C.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E985A5" id="Text Box 49" o:spid="_x0000_s1035" type="#_x0000_t202" style="position:absolute;margin-left:47.3pt;margin-top:463.9pt;width:13.9pt;height:15.4pt;z-index:-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" o:allowincell="f" filled="f" stroked="f">
                <v:textbox inset="0,0,0,0">
                  <w:txbxContent>
                    <w:p w14:paraId="4290BD1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1" locked="0" layoutInCell="0" allowOverlap="1" wp14:anchorId="27084003" wp14:editId="028C7555">
                <wp:simplePos x="0" y="0"/>
                <wp:positionH relativeFrom="page">
                  <wp:posOffset>860425</wp:posOffset>
                </wp:positionH>
                <wp:positionV relativeFrom="page">
                  <wp:posOffset>5891530</wp:posOffset>
                </wp:positionV>
                <wp:extent cx="4844415" cy="195580"/>
                <wp:effectExtent l="0" t="0" r="0" b="0"/>
                <wp:wrapNone/>
                <wp:docPr id="234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4441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3D2BB5" w14:textId="77777777" w:rsidR="00123C43" w:rsidRDefault="0041405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>İçeriklerine göre besinlere 3’er örnek yazınız</w:t>
                            </w:r>
                            <w:r w:rsidR="00123C43"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84003" id="Text Box 50" o:spid="_x0000_s1036" type="#_x0000_t202" style="position:absolute;margin-left:67.75pt;margin-top:463.9pt;width:381.45pt;height:15.4pt;z-index:-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" o:allowincell="f" filled="f" stroked="f">
                <v:textbox inset="0,0,0,0">
                  <w:txbxContent>
                    <w:p w14:paraId="063D2BB5" w14:textId="77777777" w:rsidR="00123C43" w:rsidRDefault="0041405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pacing w:val="-5"/>
                        </w:rPr>
                      </w:pP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>İçeriklerine göre besinlere 3’er örnek yazınız</w:t>
                      </w:r>
                      <w:r w:rsidR="00123C43">
                        <w:rPr>
                          <w:b/>
                          <w:bCs/>
                          <w:color w:val="231F20"/>
                          <w:spacing w:val="-5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1" locked="0" layoutInCell="0" allowOverlap="1" wp14:anchorId="617DE0DE" wp14:editId="35289E2F">
                <wp:simplePos x="0" y="0"/>
                <wp:positionH relativeFrom="page">
                  <wp:posOffset>6443345</wp:posOffset>
                </wp:positionH>
                <wp:positionV relativeFrom="page">
                  <wp:posOffset>5899150</wp:posOffset>
                </wp:positionV>
                <wp:extent cx="685800" cy="164465"/>
                <wp:effectExtent l="0" t="0" r="0" b="0"/>
                <wp:wrapNone/>
                <wp:docPr id="233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8E142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  <w:t>5x3=15 p.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7DE0DE" id="Text Box 51" o:spid="_x0000_s1037" type="#_x0000_t202" style="position:absolute;margin-left:507.35pt;margin-top:464.5pt;width:54pt;height:12.95pt;z-index:-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" o:allowincell="f" filled="f" stroked="f">
                <v:textbox inset="0,0,0,0">
                  <w:txbxContent>
                    <w:p w14:paraId="058E142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  <w:t>5x3=15 p.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1" locked="0" layoutInCell="0" allowOverlap="1" wp14:anchorId="72495361" wp14:editId="02109612">
                <wp:simplePos x="0" y="0"/>
                <wp:positionH relativeFrom="page">
                  <wp:posOffset>614680</wp:posOffset>
                </wp:positionH>
                <wp:positionV relativeFrom="page">
                  <wp:posOffset>6327775</wp:posOffset>
                </wp:positionV>
                <wp:extent cx="174625" cy="1347470"/>
                <wp:effectExtent l="0" t="0" r="0" b="0"/>
                <wp:wrapNone/>
                <wp:docPr id="23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347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7BCCD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1.</w:t>
                            </w:r>
                          </w:p>
                          <w:p w14:paraId="726F66B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86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2.</w:t>
                            </w:r>
                          </w:p>
                          <w:p w14:paraId="36C392C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86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3.</w:t>
                            </w:r>
                          </w:p>
                          <w:p w14:paraId="07E2CD8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86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4.</w:t>
                            </w:r>
                          </w:p>
                          <w:p w14:paraId="22F2DFA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86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495361" id="Text Box 52" o:spid="_x0000_s1038" type="#_x0000_t202" style="position:absolute;margin-left:48.4pt;margin-top:498.25pt;width:13.75pt;height:106.1pt;z-index:-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" o:allowincell="f" filled="f" stroked="f">
                <v:textbox inset="0,0,0,0">
                  <w:txbxContent>
                    <w:p w14:paraId="527BCCD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1.</w:t>
                      </w:r>
                    </w:p>
                    <w:p w14:paraId="726F66B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86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2.</w:t>
                      </w:r>
                    </w:p>
                    <w:p w14:paraId="36C392C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86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3.</w:t>
                      </w:r>
                    </w:p>
                    <w:p w14:paraId="07E2CD8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86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4.</w:t>
                      </w:r>
                    </w:p>
                    <w:p w14:paraId="22F2DFA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86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5.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1" locked="0" layoutInCell="0" allowOverlap="1" wp14:anchorId="0FA8C1BA" wp14:editId="581CB60A">
                <wp:simplePos x="0" y="0"/>
                <wp:positionH relativeFrom="page">
                  <wp:posOffset>586105</wp:posOffset>
                </wp:positionH>
                <wp:positionV relativeFrom="page">
                  <wp:posOffset>8106410</wp:posOffset>
                </wp:positionV>
                <wp:extent cx="191770" cy="195580"/>
                <wp:effectExtent l="0" t="0" r="0" b="0"/>
                <wp:wrapNone/>
                <wp:docPr id="22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7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27F90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A8C1BA" id="Text Box 62" o:spid="_x0000_s1039" type="#_x0000_t202" style="position:absolute;margin-left:46.15pt;margin-top:638.3pt;width:15.1pt;height:15.4pt;z-index:-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" o:allowincell="f" filled="f" stroked="f">
                <v:textbox inset="0,0,0,0">
                  <w:txbxContent>
                    <w:p w14:paraId="5A27F90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1" locked="0" layoutInCell="0" allowOverlap="1" wp14:anchorId="608083AF" wp14:editId="3D48B98D">
                <wp:simplePos x="0" y="0"/>
                <wp:positionH relativeFrom="page">
                  <wp:posOffset>860425</wp:posOffset>
                </wp:positionH>
                <wp:positionV relativeFrom="page">
                  <wp:posOffset>8106410</wp:posOffset>
                </wp:positionV>
                <wp:extent cx="2738120" cy="195580"/>
                <wp:effectExtent l="0" t="0" r="0" b="0"/>
                <wp:wrapNone/>
                <wp:docPr id="221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812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B13AF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 xml:space="preserve">Fosiller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4"/>
                              </w:rPr>
                              <w:t xml:space="preserve">nasıl 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>oluşmaktadır? Yazınız.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8083AF" id="Text Box 63" o:spid="_x0000_s1040" type="#_x0000_t202" style="position:absolute;margin-left:67.75pt;margin-top:638.3pt;width:215.6pt;height:15.4pt;z-index:-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" o:allowincell="f" filled="f" stroked="f">
                <v:textbox inset="0,0,0,0">
                  <w:txbxContent>
                    <w:p w14:paraId="03B13AF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pacing w:val="-5"/>
                        </w:rPr>
                      </w:pP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 xml:space="preserve">Fosiller </w:t>
                      </w:r>
                      <w:r>
                        <w:rPr>
                          <w:b/>
                          <w:bCs/>
                          <w:color w:val="231F20"/>
                          <w:spacing w:val="-4"/>
                        </w:rPr>
                        <w:t xml:space="preserve">nasıl </w:t>
                      </w: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>oluşmaktadır? Yazınız.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1" locked="0" layoutInCell="0" allowOverlap="1" wp14:anchorId="2A031C0F" wp14:editId="54582A03">
                <wp:simplePos x="0" y="0"/>
                <wp:positionH relativeFrom="page">
                  <wp:posOffset>6819900</wp:posOffset>
                </wp:positionH>
                <wp:positionV relativeFrom="page">
                  <wp:posOffset>8110855</wp:posOffset>
                </wp:positionV>
                <wp:extent cx="347980" cy="164465"/>
                <wp:effectExtent l="0" t="0" r="0" b="0"/>
                <wp:wrapNone/>
                <wp:docPr id="220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98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8908D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  <w:t>15 p.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031C0F" id="Text Box 64" o:spid="_x0000_s1041" type="#_x0000_t202" style="position:absolute;margin-left:537pt;margin-top:638.65pt;width:27.4pt;height:12.95pt;z-index:-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" o:allowincell="f" filled="f" stroked="f">
                <v:textbox inset="0,0,0,0">
                  <w:txbxContent>
                    <w:p w14:paraId="028908D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  <w:t>15 p.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1" locked="0" layoutInCell="0" allowOverlap="1" wp14:anchorId="5550A8A1" wp14:editId="126205C7">
                <wp:simplePos x="0" y="0"/>
                <wp:positionH relativeFrom="page">
                  <wp:posOffset>5680075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16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0A046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6"/>
                              <w:ind w:left="528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maden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0A8A1" id="Text Box 72" o:spid="_x0000_s1042" type="#_x0000_t202" style="position:absolute;margin-left:447.25pt;margin-top:296.25pt;width:89.25pt;height:15.3pt;z-index:-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" o:allowincell="f" filled="f" stroked="f">
                <v:textbox inset="0,0,0,0">
                  <w:txbxContent>
                    <w:p w14:paraId="760A046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6"/>
                        <w:ind w:left="528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maden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1" locked="0" layoutInCell="0" allowOverlap="1" wp14:anchorId="55845C3D" wp14:editId="51D36BCC">
                <wp:simplePos x="0" y="0"/>
                <wp:positionH relativeFrom="page">
                  <wp:posOffset>4446905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15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4D8C3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6"/>
                              <w:ind w:left="24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kayaçlardan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845C3D" id="Text Box 73" o:spid="_x0000_s1043" type="#_x0000_t202" style="position:absolute;margin-left:350.15pt;margin-top:296.25pt;width:89.25pt;height:15.3pt;z-index:-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" o:allowincell="f" filled="f" stroked="f">
                <v:textbox inset="0,0,0,0">
                  <w:txbxContent>
                    <w:p w14:paraId="614D8C3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6"/>
                        <w:ind w:left="240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kayaçlardan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1" locked="0" layoutInCell="0" allowOverlap="1" wp14:anchorId="36DB5092" wp14:editId="16AEB441">
                <wp:simplePos x="0" y="0"/>
                <wp:positionH relativeFrom="page">
                  <wp:posOffset>3213735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1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E0EF3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6"/>
                              <w:ind w:left="444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kayaçlar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B5092" id="Text Box 74" o:spid="_x0000_s1044" type="#_x0000_t202" style="position:absolute;margin-left:253.05pt;margin-top:296.25pt;width:89.25pt;height:15.3pt;z-index:-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" o:allowincell="f" filled="f" stroked="f">
                <v:textbox inset="0,0,0,0">
                  <w:txbxContent>
                    <w:p w14:paraId="5CE0EF3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6"/>
                        <w:ind w:left="444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kayaçlar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1" locked="0" layoutInCell="0" allowOverlap="1" wp14:anchorId="4745D277" wp14:editId="5CA8098D">
                <wp:simplePos x="0" y="0"/>
                <wp:positionH relativeFrom="page">
                  <wp:posOffset>1980565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13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EBE61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6"/>
                              <w:ind w:left="24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ham madde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5D277" id="Text Box 75" o:spid="_x0000_s1045" type="#_x0000_t202" style="position:absolute;margin-left:155.95pt;margin-top:296.25pt;width:89.25pt;height:15.3pt;z-index:-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" o:allowincell="f" filled="f" stroked="f">
                <v:textbox inset="0,0,0,0">
                  <w:txbxContent>
                    <w:p w14:paraId="53EBE61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6"/>
                        <w:ind w:left="247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ham</w:t>
                      </w:r>
                      <w:proofErr w:type="gramEnd"/>
                      <w:r>
                        <w:rPr>
                          <w:color w:val="231F20"/>
                        </w:rPr>
                        <w:t xml:space="preserve"> madde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1" locked="0" layoutInCell="0" allowOverlap="1" wp14:anchorId="35835CC3" wp14:editId="0B8A65F5">
                <wp:simplePos x="0" y="0"/>
                <wp:positionH relativeFrom="page">
                  <wp:posOffset>747395</wp:posOffset>
                </wp:positionH>
                <wp:positionV relativeFrom="page">
                  <wp:posOffset>3762375</wp:posOffset>
                </wp:positionV>
                <wp:extent cx="1133475" cy="194310"/>
                <wp:effectExtent l="0" t="0" r="0" b="0"/>
                <wp:wrapNone/>
                <wp:docPr id="212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3475" cy="194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BF700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6"/>
                              <w:ind w:left="348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mineraller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835CC3" id="Text Box 76" o:spid="_x0000_s1046" type="#_x0000_t202" style="position:absolute;margin-left:58.85pt;margin-top:296.25pt;width:89.25pt;height:15.3pt;z-index:-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" o:allowincell="f" filled="f" stroked="f">
                <v:textbox inset="0,0,0,0">
                  <w:txbxContent>
                    <w:p w14:paraId="2ABF700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6"/>
                        <w:ind w:left="348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mineraller</w:t>
                      </w:r>
                      <w:proofErr w:type="gram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1" locked="0" layoutInCell="0" allowOverlap="1" wp14:anchorId="5776158F" wp14:editId="6825F992">
                <wp:simplePos x="0" y="0"/>
                <wp:positionH relativeFrom="page">
                  <wp:posOffset>370840</wp:posOffset>
                </wp:positionH>
                <wp:positionV relativeFrom="page">
                  <wp:posOffset>372745</wp:posOffset>
                </wp:positionV>
                <wp:extent cx="6814820" cy="490220"/>
                <wp:effectExtent l="0" t="0" r="0" b="0"/>
                <wp:wrapNone/>
                <wp:docPr id="211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4820" cy="490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1D08F1" w14:textId="77777777" w:rsidR="00123C43" w:rsidRPr="006B262F" w:rsidRDefault="006B262F" w:rsidP="006B262F">
                            <w:pPr>
                              <w:pStyle w:val="GvdeMetni"/>
                              <w:kinsoku w:val="0"/>
                              <w:overflowPunct w:val="0"/>
                              <w:spacing w:before="169"/>
                              <w:ind w:left="117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6B262F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ABDULLAH ESMA KOCABIYIK İLKOKULU 020-2021 EĞİTİM ÖĞRETİM YILI</w:t>
                            </w:r>
                          </w:p>
                          <w:p w14:paraId="1BECDEA5" w14:textId="77777777" w:rsidR="00123C43" w:rsidRPr="006B262F" w:rsidRDefault="00123C43" w:rsidP="006B262F">
                            <w:pPr>
                              <w:pStyle w:val="GvdeMetni"/>
                              <w:kinsoku w:val="0"/>
                              <w:overflowPunct w:val="0"/>
                              <w:spacing w:before="63"/>
                              <w:ind w:left="65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231F20"/>
                                <w:sz w:val="20"/>
                                <w:szCs w:val="20"/>
                              </w:rPr>
                            </w:pPr>
                            <w:r w:rsidRPr="006B262F">
                              <w:rPr>
                                <w:rFonts w:ascii="Arial" w:hAnsi="Arial" w:cs="Arial"/>
                                <w:b/>
                                <w:bCs/>
                                <w:color w:val="231F20"/>
                                <w:sz w:val="20"/>
                                <w:szCs w:val="20"/>
                              </w:rPr>
                              <w:t>FEN BİLİMLERİ DERSİ 4. SINIF 1. DÖNEM 1. YAZILI SINAVI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6158F" id="Text Box 77" o:spid="_x0000_s1047" type="#_x0000_t202" style="position:absolute;margin-left:29.2pt;margin-top:29.35pt;width:536.6pt;height:38.6pt;z-index:-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" o:allowincell="f" filled="f" stroked="f">
                <v:textbox inset="0,0,0,0">
                  <w:txbxContent>
                    <w:p w14:paraId="531D08F1" w14:textId="77777777" w:rsidR="00123C43" w:rsidRPr="006B262F" w:rsidRDefault="006B262F" w:rsidP="006B262F">
                      <w:pPr>
                        <w:pStyle w:val="GvdeMetni"/>
                        <w:kinsoku w:val="0"/>
                        <w:overflowPunct w:val="0"/>
                        <w:spacing w:before="169"/>
                        <w:ind w:left="117"/>
                        <w:jc w:val="center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6B262F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ABDULLAH ESMA KOCABIYIK İLKOKULU 020-2021 EĞİTİM ÖĞRETİM YILI</w:t>
                      </w:r>
                    </w:p>
                    <w:p w14:paraId="1BECDEA5" w14:textId="77777777" w:rsidR="00123C43" w:rsidRPr="006B262F" w:rsidRDefault="00123C43" w:rsidP="006B262F">
                      <w:pPr>
                        <w:pStyle w:val="GvdeMetni"/>
                        <w:kinsoku w:val="0"/>
                        <w:overflowPunct w:val="0"/>
                        <w:spacing w:before="63"/>
                        <w:ind w:left="65"/>
                        <w:jc w:val="center"/>
                        <w:rPr>
                          <w:rFonts w:ascii="Arial" w:hAnsi="Arial" w:cs="Arial"/>
                          <w:b/>
                          <w:bCs/>
                          <w:color w:val="231F20"/>
                          <w:sz w:val="20"/>
                          <w:szCs w:val="20"/>
                        </w:rPr>
                      </w:pPr>
                      <w:r w:rsidRPr="006B262F">
                        <w:rPr>
                          <w:rFonts w:ascii="Arial" w:hAnsi="Arial" w:cs="Arial"/>
                          <w:b/>
                          <w:bCs/>
                          <w:color w:val="231F20"/>
                          <w:sz w:val="20"/>
                          <w:szCs w:val="20"/>
                        </w:rPr>
                        <w:t>FEN BİLİMLERİ DERSİ 4. SINIF 1. DÖNEM 1. YAZILI SINAVI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1" locked="0" layoutInCell="0" allowOverlap="1" wp14:anchorId="13E44217" wp14:editId="36C81CFC">
                <wp:simplePos x="0" y="0"/>
                <wp:positionH relativeFrom="page">
                  <wp:posOffset>370840</wp:posOffset>
                </wp:positionH>
                <wp:positionV relativeFrom="page">
                  <wp:posOffset>862330</wp:posOffset>
                </wp:positionV>
                <wp:extent cx="6814820" cy="241300"/>
                <wp:effectExtent l="0" t="0" r="0" b="0"/>
                <wp:wrapNone/>
                <wp:docPr id="210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482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98A37B" w14:textId="77777777" w:rsidR="00123C43" w:rsidRDefault="00123C43">
                            <w:pPr>
                              <w:pStyle w:val="GvdeMetni"/>
                              <w:tabs>
                                <w:tab w:val="left" w:pos="5719"/>
                                <w:tab w:val="left" w:pos="7464"/>
                                <w:tab w:val="left" w:pos="8873"/>
                              </w:tabs>
                              <w:kinsoku w:val="0"/>
                              <w:overflowPunct w:val="0"/>
                              <w:spacing w:before="87"/>
                              <w:ind w:left="93"/>
                              <w:rPr>
                                <w:rFonts w:ascii="Myriad Pro" w:hAnsi="Myriad Pro" w:cs="Myriad Pro"/>
                                <w:color w:val="231F20"/>
                              </w:rPr>
                            </w:pP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>Adı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>Soyadı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>: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ab/>
                              <w:t>Sınıf : 4/.....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ab/>
                              <w:t>No.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>:</w:t>
                            </w:r>
                            <w:r>
                              <w:rPr>
                                <w:rFonts w:ascii="Myriad Pro" w:hAnsi="Myriad Pro" w:cs="Myriad Pro"/>
                                <w:color w:val="231F20"/>
                              </w:rPr>
                              <w:tab/>
                              <w:t>Sonuç 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E44217" id="Text Box 78" o:spid="_x0000_s1048" type="#_x0000_t202" style="position:absolute;margin-left:29.2pt;margin-top:67.9pt;width:536.6pt;height:19pt;z-index:-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" o:allowincell="f" filled="f" stroked="f">
                <v:textbox inset="0,0,0,0">
                  <w:txbxContent>
                    <w:p w14:paraId="7498A37B" w14:textId="77777777" w:rsidR="00123C43" w:rsidRDefault="00123C43">
                      <w:pPr>
                        <w:pStyle w:val="GvdeMetni"/>
                        <w:tabs>
                          <w:tab w:val="left" w:pos="5719"/>
                          <w:tab w:val="left" w:pos="7464"/>
                          <w:tab w:val="left" w:pos="8873"/>
                        </w:tabs>
                        <w:kinsoku w:val="0"/>
                        <w:overflowPunct w:val="0"/>
                        <w:spacing w:before="87"/>
                        <w:ind w:left="93"/>
                        <w:rPr>
                          <w:rFonts w:ascii="Myriad Pro" w:hAnsi="Myriad Pro" w:cs="Myriad Pro"/>
                          <w:color w:val="231F20"/>
                        </w:rPr>
                      </w:pPr>
                      <w:r>
                        <w:rPr>
                          <w:rFonts w:ascii="Myriad Pro" w:hAnsi="Myriad Pro" w:cs="Myriad Pro"/>
                          <w:color w:val="231F20"/>
                        </w:rPr>
                        <w:t>Adı</w:t>
                      </w:r>
                      <w:r>
                        <w:rPr>
                          <w:rFonts w:ascii="Myriad Pro" w:hAnsi="Myriad Pro" w:cs="Myriad Pro"/>
                          <w:color w:val="231F20"/>
                          <w:spacing w:val="-2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Myriad Pro" w:hAnsi="Myriad Pro" w:cs="Myriad Pro"/>
                          <w:color w:val="231F20"/>
                        </w:rPr>
                        <w:t>Soyadı</w:t>
                      </w:r>
                      <w:r>
                        <w:rPr>
                          <w:rFonts w:ascii="Myriad Pro" w:hAnsi="Myriad Pro" w:cs="Myriad Pro"/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Myriad Pro" w:hAnsi="Myriad Pro" w:cs="Myriad Pro"/>
                          <w:color w:val="231F20"/>
                        </w:rPr>
                        <w:t>:</w:t>
                      </w:r>
                      <w:proofErr w:type="gramEnd"/>
                      <w:r>
                        <w:rPr>
                          <w:rFonts w:ascii="Myriad Pro" w:hAnsi="Myriad Pro" w:cs="Myriad Pro"/>
                          <w:color w:val="231F20"/>
                        </w:rPr>
                        <w:tab/>
                        <w:t>Sınıf : 4/.....</w:t>
                      </w:r>
                      <w:r>
                        <w:rPr>
                          <w:rFonts w:ascii="Myriad Pro" w:hAnsi="Myriad Pro" w:cs="Myriad Pro"/>
                          <w:color w:val="231F20"/>
                        </w:rPr>
                        <w:tab/>
                      </w:r>
                      <w:proofErr w:type="gramStart"/>
                      <w:r>
                        <w:rPr>
                          <w:rFonts w:ascii="Myriad Pro" w:hAnsi="Myriad Pro" w:cs="Myriad Pro"/>
                          <w:color w:val="231F20"/>
                        </w:rPr>
                        <w:t>No.</w:t>
                      </w:r>
                      <w:r>
                        <w:rPr>
                          <w:rFonts w:ascii="Myriad Pro" w:hAnsi="Myriad Pro" w:cs="Myriad Pro"/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Myriad Pro" w:hAnsi="Myriad Pro" w:cs="Myriad Pro"/>
                          <w:color w:val="231F20"/>
                        </w:rPr>
                        <w:t>:</w:t>
                      </w:r>
                      <w:proofErr w:type="gramEnd"/>
                      <w:r>
                        <w:rPr>
                          <w:rFonts w:ascii="Myriad Pro" w:hAnsi="Myriad Pro" w:cs="Myriad Pro"/>
                          <w:color w:val="231F20"/>
                        </w:rPr>
                        <w:tab/>
                        <w:t>Sonuç 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1" locked="0" layoutInCell="0" allowOverlap="1" wp14:anchorId="360CC4F7" wp14:editId="22ED1445">
                <wp:simplePos x="0" y="0"/>
                <wp:positionH relativeFrom="page">
                  <wp:posOffset>360045</wp:posOffset>
                </wp:positionH>
                <wp:positionV relativeFrom="page">
                  <wp:posOffset>1135380</wp:posOffset>
                </wp:positionV>
                <wp:extent cx="6534150" cy="152400"/>
                <wp:effectExtent l="0" t="0" r="0" b="0"/>
                <wp:wrapNone/>
                <wp:docPr id="209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CF81C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0CC4F7" id="Text Box 79" o:spid="_x0000_s1049" type="#_x0000_t202" style="position:absolute;margin-left:28.35pt;margin-top:89.4pt;width:514.5pt;height:12pt;z-index:-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" o:allowincell="f" filled="f" stroked="f">
                <v:textbox inset="0,0,0,0">
                  <w:txbxContent>
                    <w:p w14:paraId="76CF81C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1" locked="0" layoutInCell="0" allowOverlap="1" wp14:anchorId="7C2F5B0D" wp14:editId="3FC50692">
                <wp:simplePos x="0" y="0"/>
                <wp:positionH relativeFrom="page">
                  <wp:posOffset>360045</wp:posOffset>
                </wp:positionH>
                <wp:positionV relativeFrom="page">
                  <wp:posOffset>1374775</wp:posOffset>
                </wp:positionV>
                <wp:extent cx="6534150" cy="152400"/>
                <wp:effectExtent l="0" t="0" r="0" b="0"/>
                <wp:wrapNone/>
                <wp:docPr id="208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276B6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F5B0D" id="Text Box 80" o:spid="_x0000_s1050" type="#_x0000_t202" style="position:absolute;margin-left:28.35pt;margin-top:108.25pt;width:514.5pt;height:12pt;z-index:-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" o:allowincell="f" filled="f" stroked="f">
                <v:textbox inset="0,0,0,0">
                  <w:txbxContent>
                    <w:p w14:paraId="28276B6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1" locked="0" layoutInCell="0" allowOverlap="1" wp14:anchorId="0499EAD5" wp14:editId="1FD28E0D">
                <wp:simplePos x="0" y="0"/>
                <wp:positionH relativeFrom="page">
                  <wp:posOffset>360045</wp:posOffset>
                </wp:positionH>
                <wp:positionV relativeFrom="page">
                  <wp:posOffset>3205480</wp:posOffset>
                </wp:positionV>
                <wp:extent cx="6534150" cy="152400"/>
                <wp:effectExtent l="0" t="0" r="0" b="0"/>
                <wp:wrapNone/>
                <wp:docPr id="20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712AD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99EAD5" id="Text Box 81" o:spid="_x0000_s1051" type="#_x0000_t202" style="position:absolute;margin-left:28.35pt;margin-top:252.4pt;width:514.5pt;height:12pt;z-index:-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" o:allowincell="f" filled="f" stroked="f">
                <v:textbox inset="0,0,0,0">
                  <w:txbxContent>
                    <w:p w14:paraId="16712AD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1" locked="0" layoutInCell="0" allowOverlap="1" wp14:anchorId="6BA043B0" wp14:editId="7E51B543">
                <wp:simplePos x="0" y="0"/>
                <wp:positionH relativeFrom="page">
                  <wp:posOffset>360045</wp:posOffset>
                </wp:positionH>
                <wp:positionV relativeFrom="page">
                  <wp:posOffset>3444875</wp:posOffset>
                </wp:positionV>
                <wp:extent cx="6534150" cy="152400"/>
                <wp:effectExtent l="0" t="0" r="0" b="0"/>
                <wp:wrapNone/>
                <wp:docPr id="206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A08BD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043B0" id="Text Box 82" o:spid="_x0000_s1052" type="#_x0000_t202" style="position:absolute;margin-left:28.35pt;margin-top:271.25pt;width:514.5pt;height:12pt;z-index:-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" o:allowincell="f" filled="f" stroked="f">
                <v:textbox inset="0,0,0,0">
                  <w:txbxContent>
                    <w:p w14:paraId="43A08BD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1" locked="0" layoutInCell="0" allowOverlap="1" wp14:anchorId="1FA3D523" wp14:editId="6B3454B0">
                <wp:simplePos x="0" y="0"/>
                <wp:positionH relativeFrom="page">
                  <wp:posOffset>360045</wp:posOffset>
                </wp:positionH>
                <wp:positionV relativeFrom="page">
                  <wp:posOffset>5736590</wp:posOffset>
                </wp:positionV>
                <wp:extent cx="6534150" cy="152400"/>
                <wp:effectExtent l="0" t="0" r="0" b="0"/>
                <wp:wrapNone/>
                <wp:docPr id="205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83AAF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3D523" id="Text Box 83" o:spid="_x0000_s1053" type="#_x0000_t202" style="position:absolute;margin-left:28.35pt;margin-top:451.7pt;width:514.5pt;height:12pt;z-index:-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" o:allowincell="f" filled="f" stroked="f">
                <v:textbox inset="0,0,0,0">
                  <w:txbxContent>
                    <w:p w14:paraId="7C83AAF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1" locked="0" layoutInCell="0" allowOverlap="1" wp14:anchorId="51A1CDE3" wp14:editId="4764514F">
                <wp:simplePos x="0" y="0"/>
                <wp:positionH relativeFrom="page">
                  <wp:posOffset>360045</wp:posOffset>
                </wp:positionH>
                <wp:positionV relativeFrom="page">
                  <wp:posOffset>5975985</wp:posOffset>
                </wp:positionV>
                <wp:extent cx="6534150" cy="152400"/>
                <wp:effectExtent l="0" t="0" r="0" b="0"/>
                <wp:wrapNone/>
                <wp:docPr id="20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61A14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1CDE3" id="Text Box 84" o:spid="_x0000_s1054" type="#_x0000_t202" style="position:absolute;margin-left:28.35pt;margin-top:470.55pt;width:514.5pt;height:12pt;z-index:-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" o:allowincell="f" filled="f" stroked="f">
                <v:textbox inset="0,0,0,0">
                  <w:txbxContent>
                    <w:p w14:paraId="2B61A14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1" locked="0" layoutInCell="0" allowOverlap="1" wp14:anchorId="6E90275A" wp14:editId="2B4297DD">
                <wp:simplePos x="0" y="0"/>
                <wp:positionH relativeFrom="page">
                  <wp:posOffset>5116830</wp:posOffset>
                </wp:positionH>
                <wp:positionV relativeFrom="page">
                  <wp:posOffset>6629400</wp:posOffset>
                </wp:positionV>
                <wp:extent cx="299720" cy="152400"/>
                <wp:effectExtent l="0" t="0" r="0" b="0"/>
                <wp:wrapNone/>
                <wp:docPr id="202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72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14227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90275A" id="Text Box 86" o:spid="_x0000_s1055" type="#_x0000_t202" style="position:absolute;margin-left:402.9pt;margin-top:522pt;width:23.6pt;height:12pt;z-index:-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" o:allowincell="f" filled="f" stroked="f">
                <v:textbox inset="0,0,0,0">
                  <w:txbxContent>
                    <w:p w14:paraId="3D14227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1" locked="0" layoutInCell="0" allowOverlap="1" wp14:anchorId="34C8CFFA" wp14:editId="16DF89BB">
                <wp:simplePos x="0" y="0"/>
                <wp:positionH relativeFrom="page">
                  <wp:posOffset>5116830</wp:posOffset>
                </wp:positionH>
                <wp:positionV relativeFrom="page">
                  <wp:posOffset>6917055</wp:posOffset>
                </wp:positionV>
                <wp:extent cx="299720" cy="152400"/>
                <wp:effectExtent l="0" t="0" r="0" b="0"/>
                <wp:wrapNone/>
                <wp:docPr id="201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72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39F0A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C8CFFA" id="Text Box 87" o:spid="_x0000_s1056" type="#_x0000_t202" style="position:absolute;margin-left:402.9pt;margin-top:544.65pt;width:23.6pt;height:12pt;z-index:-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" o:allowincell="f" filled="f" stroked="f">
                <v:textbox inset="0,0,0,0">
                  <w:txbxContent>
                    <w:p w14:paraId="3539F0A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1" locked="0" layoutInCell="0" allowOverlap="1" wp14:anchorId="18B39198" wp14:editId="3BE532B6">
                <wp:simplePos x="0" y="0"/>
                <wp:positionH relativeFrom="page">
                  <wp:posOffset>360045</wp:posOffset>
                </wp:positionH>
                <wp:positionV relativeFrom="page">
                  <wp:posOffset>7951470</wp:posOffset>
                </wp:positionV>
                <wp:extent cx="6534150" cy="152400"/>
                <wp:effectExtent l="0" t="0" r="0" b="0"/>
                <wp:wrapNone/>
                <wp:docPr id="198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0E3AE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B39198" id="Text Box 90" o:spid="_x0000_s1057" type="#_x0000_t202" style="position:absolute;margin-left:28.35pt;margin-top:626.1pt;width:514.5pt;height:12pt;z-index:-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" o:allowincell="f" filled="f" stroked="f">
                <v:textbox inset="0,0,0,0">
                  <w:txbxContent>
                    <w:p w14:paraId="4A0E3AE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1" locked="0" layoutInCell="0" allowOverlap="1" wp14:anchorId="62D73653" wp14:editId="754BEF8E">
                <wp:simplePos x="0" y="0"/>
                <wp:positionH relativeFrom="page">
                  <wp:posOffset>360045</wp:posOffset>
                </wp:positionH>
                <wp:positionV relativeFrom="page">
                  <wp:posOffset>8190865</wp:posOffset>
                </wp:positionV>
                <wp:extent cx="6534150" cy="152400"/>
                <wp:effectExtent l="0" t="0" r="0" b="0"/>
                <wp:wrapNone/>
                <wp:docPr id="197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76D14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73653" id="Text Box 91" o:spid="_x0000_s1058" type="#_x0000_t202" style="position:absolute;margin-left:28.35pt;margin-top:644.95pt;width:514.5pt;height:12pt;z-index:-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" o:allowincell="f" filled="f" stroked="f">
                <v:textbox inset="0,0,0,0">
                  <w:txbxContent>
                    <w:p w14:paraId="6476D14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C399BC6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4919EBB2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0273F3BE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55A7EF7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BC59363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15B41CA7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9BBE47F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839ADF5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57D37754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695BDEF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19A473A9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54F5DB35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6E75EA9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25277481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5AD3D1F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120EBA50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5A0E3FD7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FB3FE75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735C929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15731113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A62BDF2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91DE806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4B5AF270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B139EBB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ABD694A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0F7D1161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4C107361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2E273278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0C80474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045FAE56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5AFC4B3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2319EE5B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4D9DF0B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254E7580" w14:textId="77777777" w:rsidR="00414053" w:rsidRPr="00414053" w:rsidRDefault="00E27340" w:rsidP="0041405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1" locked="0" layoutInCell="0" allowOverlap="1" wp14:anchorId="781C551D" wp14:editId="71FA42CD">
                <wp:simplePos x="0" y="0"/>
                <wp:positionH relativeFrom="page">
                  <wp:posOffset>847725</wp:posOffset>
                </wp:positionH>
                <wp:positionV relativeFrom="page">
                  <wp:posOffset>6324600</wp:posOffset>
                </wp:positionV>
                <wp:extent cx="1495425" cy="1543050"/>
                <wp:effectExtent l="0" t="0" r="9525" b="0"/>
                <wp:wrapNone/>
                <wp:docPr id="23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154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ED1987" w14:textId="77777777" w:rsidR="00414053" w:rsidRDefault="00414053">
                            <w:pPr>
                              <w:pStyle w:val="GvdeMetni"/>
                              <w:kinsoku w:val="0"/>
                              <w:overflowPunct w:val="0"/>
                              <w:spacing w:before="20" w:line="408" w:lineRule="auto"/>
                              <w:ind w:right="4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Karbonhidratlar</w:t>
                            </w:r>
                          </w:p>
                          <w:p w14:paraId="60F92995" w14:textId="77777777" w:rsidR="00414053" w:rsidRDefault="00414053">
                            <w:pPr>
                              <w:pStyle w:val="GvdeMetni"/>
                              <w:kinsoku w:val="0"/>
                              <w:overflowPunct w:val="0"/>
                              <w:spacing w:before="20" w:line="408" w:lineRule="auto"/>
                              <w:ind w:right="4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Yağlar</w:t>
                            </w:r>
                          </w:p>
                          <w:p w14:paraId="51BD154A" w14:textId="77777777" w:rsidR="00414053" w:rsidRDefault="00414053">
                            <w:pPr>
                              <w:pStyle w:val="GvdeMetni"/>
                              <w:kinsoku w:val="0"/>
                              <w:overflowPunct w:val="0"/>
                              <w:spacing w:before="20" w:line="408" w:lineRule="auto"/>
                              <w:ind w:right="4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Proteinler</w:t>
                            </w:r>
                          </w:p>
                          <w:p w14:paraId="5DE6A1C1" w14:textId="77777777" w:rsidR="00414053" w:rsidRDefault="00414053">
                            <w:pPr>
                              <w:pStyle w:val="GvdeMetni"/>
                              <w:kinsoku w:val="0"/>
                              <w:overflowPunct w:val="0"/>
                              <w:spacing w:before="20" w:line="408" w:lineRule="auto"/>
                              <w:ind w:right="4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Vitaminler</w:t>
                            </w:r>
                          </w:p>
                          <w:p w14:paraId="73D85C33" w14:textId="77777777" w:rsidR="00123C43" w:rsidRDefault="00414053" w:rsidP="00414053">
                            <w:pPr>
                              <w:pStyle w:val="GvdeMetni"/>
                              <w:kinsoku w:val="0"/>
                              <w:overflowPunct w:val="0"/>
                              <w:spacing w:before="20" w:line="408" w:lineRule="auto"/>
                              <w:ind w:right="4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Su ve Mineraller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C551D" id="Text Box 53" o:spid="_x0000_s1059" type="#_x0000_t202" style="position:absolute;margin-left:66.75pt;margin-top:498pt;width:117.75pt;height:121.5pt;z-index:-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" o:allowincell="f" filled="f" stroked="f">
                <v:textbox inset="0,0,0,0">
                  <w:txbxContent>
                    <w:p w14:paraId="56ED1987" w14:textId="77777777" w:rsidR="00414053" w:rsidRDefault="00414053">
                      <w:pPr>
                        <w:pStyle w:val="GvdeMetni"/>
                        <w:kinsoku w:val="0"/>
                        <w:overflowPunct w:val="0"/>
                        <w:spacing w:before="20" w:line="408" w:lineRule="auto"/>
                        <w:ind w:right="4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Karbonhidratlar</w:t>
                      </w:r>
                    </w:p>
                    <w:p w14:paraId="60F92995" w14:textId="77777777" w:rsidR="00414053" w:rsidRDefault="00414053">
                      <w:pPr>
                        <w:pStyle w:val="GvdeMetni"/>
                        <w:kinsoku w:val="0"/>
                        <w:overflowPunct w:val="0"/>
                        <w:spacing w:before="20" w:line="408" w:lineRule="auto"/>
                        <w:ind w:right="4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Yağlar</w:t>
                      </w:r>
                    </w:p>
                    <w:p w14:paraId="51BD154A" w14:textId="77777777" w:rsidR="00414053" w:rsidRDefault="00414053">
                      <w:pPr>
                        <w:pStyle w:val="GvdeMetni"/>
                        <w:kinsoku w:val="0"/>
                        <w:overflowPunct w:val="0"/>
                        <w:spacing w:before="20" w:line="408" w:lineRule="auto"/>
                        <w:ind w:right="4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Proteinler</w:t>
                      </w:r>
                    </w:p>
                    <w:p w14:paraId="5DE6A1C1" w14:textId="77777777" w:rsidR="00414053" w:rsidRDefault="00414053">
                      <w:pPr>
                        <w:pStyle w:val="GvdeMetni"/>
                        <w:kinsoku w:val="0"/>
                        <w:overflowPunct w:val="0"/>
                        <w:spacing w:before="20" w:line="408" w:lineRule="auto"/>
                        <w:ind w:right="4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Vitaminler</w:t>
                      </w:r>
                    </w:p>
                    <w:p w14:paraId="73D85C33" w14:textId="77777777" w:rsidR="00123C43" w:rsidRDefault="00414053" w:rsidP="00414053">
                      <w:pPr>
                        <w:pStyle w:val="GvdeMetni"/>
                        <w:kinsoku w:val="0"/>
                        <w:overflowPunct w:val="0"/>
                        <w:spacing w:before="20" w:line="408" w:lineRule="auto"/>
                        <w:ind w:right="4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Su ve Mineraller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72D1101" wp14:editId="26F22FFA">
                <wp:simplePos x="0" y="0"/>
                <wp:positionH relativeFrom="column">
                  <wp:posOffset>1660525</wp:posOffset>
                </wp:positionH>
                <wp:positionV relativeFrom="paragraph">
                  <wp:posOffset>147320</wp:posOffset>
                </wp:positionV>
                <wp:extent cx="723900" cy="0"/>
                <wp:effectExtent l="0" t="76200" r="19050" b="95250"/>
                <wp:wrapNone/>
                <wp:docPr id="285" name="Düz Ok Bağlayıcısı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9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6F834F5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85" o:spid="_x0000_s1026" type="#_x0000_t32" style="position:absolute;margin-left:130.75pt;margin-top:11.6pt;width:57pt;height:0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" strokecolor="#4472c4 [3204]" strokeweight=".5pt">
                <v:stroke endarrow="block" joinstyle="miter"/>
              </v:shape>
            </w:pict>
          </mc:Fallback>
        </mc:AlternateContent>
      </w:r>
      <w:r w:rsidRPr="00E2734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342750C7" wp14:editId="6352BCA8">
                <wp:simplePos x="0" y="0"/>
                <wp:positionH relativeFrom="column">
                  <wp:posOffset>2212340</wp:posOffset>
                </wp:positionH>
                <wp:positionV relativeFrom="paragraph">
                  <wp:posOffset>13335</wp:posOffset>
                </wp:positionV>
                <wp:extent cx="4676775" cy="1628775"/>
                <wp:effectExtent l="0" t="0" r="28575" b="2857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677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99E93" w14:textId="77777777" w:rsidR="00E27340" w:rsidRDefault="00E27340">
                            <w:r>
                              <w:t>………………………………………………………………………………………………………</w:t>
                            </w:r>
                          </w:p>
                          <w:p w14:paraId="17551125" w14:textId="77777777" w:rsidR="00E27340" w:rsidRDefault="00E27340"/>
                          <w:p w14:paraId="357F8492" w14:textId="77777777" w:rsidR="00E27340" w:rsidRDefault="00E27340">
                            <w:r>
                              <w:t>………………………………………………………………………………………………………</w:t>
                            </w:r>
                          </w:p>
                          <w:p w14:paraId="780D9D7E" w14:textId="77777777" w:rsidR="00E27340" w:rsidRDefault="00E27340"/>
                          <w:p w14:paraId="3D5FDD6A" w14:textId="77777777" w:rsidR="00E27340" w:rsidRDefault="00E27340">
                            <w:r>
                              <w:t>………………………………………………………………………………………………………</w:t>
                            </w:r>
                          </w:p>
                          <w:p w14:paraId="21BE020D" w14:textId="77777777" w:rsidR="00E27340" w:rsidRDefault="00E27340"/>
                          <w:p w14:paraId="11617EB3" w14:textId="77777777" w:rsidR="00E27340" w:rsidRDefault="00E27340">
                            <w:r>
                              <w:t>………………………………………………………………………………………………………</w:t>
                            </w:r>
                          </w:p>
                          <w:p w14:paraId="64464190" w14:textId="77777777" w:rsidR="00E27340" w:rsidRDefault="00E27340"/>
                          <w:p w14:paraId="764E156A" w14:textId="77777777" w:rsidR="00E27340" w:rsidRDefault="00E27340">
                            <w:r>
                              <w:t>………………………………………………………………………………………………………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2750C7" id="Metin Kutusu 2" o:spid="_x0000_s1060" type="#_x0000_t202" style="position:absolute;margin-left:174.2pt;margin-top:1.05pt;width:368.25pt;height:128.25pt;z-index:251758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">
                <v:textbox>
                  <w:txbxContent>
                    <w:p w14:paraId="04499E93" w14:textId="77777777" w:rsidR="00E27340" w:rsidRDefault="00E27340">
                      <w:r>
                        <w:t>………………………………………………………………………………………………………</w:t>
                      </w:r>
                    </w:p>
                    <w:p w14:paraId="17551125" w14:textId="77777777" w:rsidR="00E27340" w:rsidRDefault="00E27340"/>
                    <w:p w14:paraId="357F8492" w14:textId="77777777" w:rsidR="00E27340" w:rsidRDefault="00E27340">
                      <w:r>
                        <w:t>………………………………………………………………………………………………………</w:t>
                      </w:r>
                    </w:p>
                    <w:p w14:paraId="780D9D7E" w14:textId="77777777" w:rsidR="00E27340" w:rsidRDefault="00E27340"/>
                    <w:p w14:paraId="3D5FDD6A" w14:textId="77777777" w:rsidR="00E27340" w:rsidRDefault="00E27340">
                      <w:r>
                        <w:t>………………………………………………………………………………………………………</w:t>
                      </w:r>
                    </w:p>
                    <w:p w14:paraId="21BE020D" w14:textId="77777777" w:rsidR="00E27340" w:rsidRDefault="00E27340"/>
                    <w:p w14:paraId="11617EB3" w14:textId="77777777" w:rsidR="00E27340" w:rsidRDefault="00E27340">
                      <w:r>
                        <w:t>………………………………………………………………………………………………………</w:t>
                      </w:r>
                    </w:p>
                    <w:p w14:paraId="64464190" w14:textId="77777777" w:rsidR="00E27340" w:rsidRDefault="00E27340"/>
                    <w:p w14:paraId="764E156A" w14:textId="77777777" w:rsidR="00E27340" w:rsidRDefault="00E27340">
                      <w:r>
                        <w:t>………………………………………………………………………………………………………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FE746F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35C5A45C" w14:textId="77777777" w:rsidR="00414053" w:rsidRPr="00414053" w:rsidRDefault="00E27340" w:rsidP="004140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50E7FED" wp14:editId="784E977D">
                <wp:simplePos x="0" y="0"/>
                <wp:positionH relativeFrom="column">
                  <wp:posOffset>1050925</wp:posOffset>
                </wp:positionH>
                <wp:positionV relativeFrom="paragraph">
                  <wp:posOffset>120650</wp:posOffset>
                </wp:positionV>
                <wp:extent cx="1333500" cy="9525"/>
                <wp:effectExtent l="0" t="57150" r="38100" b="85725"/>
                <wp:wrapNone/>
                <wp:docPr id="286" name="Düz Ok Bağlayıcısı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0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DA7F1E" id="Düz Ok Bağlayıcısı 286" o:spid="_x0000_s1026" type="#_x0000_t32" style="position:absolute;margin-left:82.75pt;margin-top:9.5pt;width:105pt;height: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" strokecolor="#4472c4 [3204]" strokeweight=".5pt">
                <v:stroke endarrow="block" joinstyle="miter"/>
              </v:shape>
            </w:pict>
          </mc:Fallback>
        </mc:AlternateContent>
      </w:r>
    </w:p>
    <w:p w14:paraId="7A3F35AF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65FB79BA" w14:textId="77777777" w:rsidR="00414053" w:rsidRPr="00414053" w:rsidRDefault="00E27340" w:rsidP="004140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19D7C0" wp14:editId="2C76CFCC">
                <wp:simplePos x="0" y="0"/>
                <wp:positionH relativeFrom="column">
                  <wp:posOffset>1384299</wp:posOffset>
                </wp:positionH>
                <wp:positionV relativeFrom="paragraph">
                  <wp:posOffset>29211</wp:posOffset>
                </wp:positionV>
                <wp:extent cx="885825" cy="45719"/>
                <wp:effectExtent l="0" t="38100" r="47625" b="88265"/>
                <wp:wrapNone/>
                <wp:docPr id="287" name="Düz Ok Bağlayıcısı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5825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3A5E9" id="Düz Ok Bağlayıcısı 287" o:spid="_x0000_s1026" type="#_x0000_t32" style="position:absolute;margin-left:109pt;margin-top:2.3pt;width:69.75pt;height:3.6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" strokecolor="#4472c4 [3204]" strokeweight=".5pt">
                <v:stroke endarrow="block" joinstyle="miter"/>
              </v:shape>
            </w:pict>
          </mc:Fallback>
        </mc:AlternateContent>
      </w:r>
    </w:p>
    <w:p w14:paraId="7B79B7D9" w14:textId="77777777" w:rsidR="00414053" w:rsidRPr="00414053" w:rsidRDefault="00E27340" w:rsidP="004140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B63D688" wp14:editId="3029F726">
                <wp:simplePos x="0" y="0"/>
                <wp:positionH relativeFrom="column">
                  <wp:posOffset>1746250</wp:posOffset>
                </wp:positionH>
                <wp:positionV relativeFrom="paragraph">
                  <wp:posOffset>528320</wp:posOffset>
                </wp:positionV>
                <wp:extent cx="609600" cy="9525"/>
                <wp:effectExtent l="0" t="57150" r="38100" b="85725"/>
                <wp:wrapNone/>
                <wp:docPr id="289" name="Düz Ok Bağlayıcısı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9600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96359D" id="Düz Ok Bağlayıcısı 289" o:spid="_x0000_s1026" type="#_x0000_t32" style="position:absolute;margin-left:137.5pt;margin-top:41.6pt;width:48pt;height:.7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4FB3B2E" wp14:editId="451A2D66">
                <wp:simplePos x="0" y="0"/>
                <wp:positionH relativeFrom="column">
                  <wp:posOffset>1289050</wp:posOffset>
                </wp:positionH>
                <wp:positionV relativeFrom="paragraph">
                  <wp:posOffset>233045</wp:posOffset>
                </wp:positionV>
                <wp:extent cx="1028700" cy="38100"/>
                <wp:effectExtent l="0" t="38100" r="38100" b="95250"/>
                <wp:wrapNone/>
                <wp:docPr id="288" name="Düz Ok Bağlayıcısı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8700" cy="381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B85C5C" id="Düz Ok Bağlayıcısı 288" o:spid="_x0000_s1026" type="#_x0000_t32" style="position:absolute;margin-left:101.5pt;margin-top:18.35pt;width:81pt;height:3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" strokecolor="#4472c4 [3204]" strokeweight=".5pt">
                <v:stroke endarrow="block" joinstyle="miter"/>
              </v:shape>
            </w:pict>
          </mc:Fallback>
        </mc:AlternateContent>
      </w:r>
    </w:p>
    <w:p w14:paraId="078EF386" w14:textId="77777777" w:rsidR="00414053" w:rsidRPr="00414053" w:rsidRDefault="00E27340" w:rsidP="00E27340">
      <w:pPr>
        <w:tabs>
          <w:tab w:val="left" w:pos="77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1221208B" w14:textId="77777777" w:rsid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1BEA2534" w14:textId="77777777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00A1F1EB" w14:textId="77777777" w:rsidR="00414053" w:rsidRPr="00414053" w:rsidRDefault="00E27340" w:rsidP="00414053">
      <w:pPr>
        <w:rPr>
          <w:rFonts w:ascii="Times New Roman" w:hAnsi="Times New Roman" w:cs="Times New Roman"/>
          <w:sz w:val="24"/>
          <w:szCs w:val="24"/>
        </w:rPr>
      </w:pPr>
      <w:r w:rsidRPr="00414053">
        <w:rPr>
          <w:noProof/>
        </w:rPr>
        <w:drawing>
          <wp:inline distT="0" distB="0" distL="0" distR="0" wp14:anchorId="184C8C28" wp14:editId="6CAE1781">
            <wp:extent cx="6496050" cy="1733407"/>
            <wp:effectExtent l="0" t="0" r="0" b="635"/>
            <wp:docPr id="283" name="Resim 28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26043" cy="174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A766C" w14:textId="1DB5BB8B" w:rsidR="00414053" w:rsidRP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52DF3F6" w14:textId="77777777" w:rsidR="00414053" w:rsidRDefault="00414053" w:rsidP="00414053">
      <w:pPr>
        <w:rPr>
          <w:rFonts w:ascii="Times New Roman" w:hAnsi="Times New Roman" w:cs="Times New Roman"/>
          <w:sz w:val="24"/>
          <w:szCs w:val="24"/>
        </w:rPr>
      </w:pPr>
    </w:p>
    <w:p w14:paraId="7EF50ACA" w14:textId="77777777" w:rsidR="00123C43" w:rsidRDefault="007A62D1">
      <w:r>
        <w:rPr>
          <w:noProof/>
        </w:rPr>
        <mc:AlternateContent>
          <mc:Choice Requires="wpg">
            <w:drawing>
              <wp:anchor distT="0" distB="0" distL="114300" distR="114300" simplePos="0" relativeHeight="251628544" behindDoc="1" locked="0" layoutInCell="0" allowOverlap="1" wp14:anchorId="43E4A6F3" wp14:editId="35E58B13">
                <wp:simplePos x="0" y="0"/>
                <wp:positionH relativeFrom="page">
                  <wp:posOffset>4295775</wp:posOffset>
                </wp:positionH>
                <wp:positionV relativeFrom="page">
                  <wp:posOffset>5754370</wp:posOffset>
                </wp:positionV>
                <wp:extent cx="2738755" cy="531495"/>
                <wp:effectExtent l="0" t="0" r="0" b="0"/>
                <wp:wrapNone/>
                <wp:docPr id="19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8755" cy="531495"/>
                          <a:chOff x="6765" y="9062"/>
                          <a:chExt cx="4313" cy="837"/>
                        </a:xfrm>
                      </wpg:grpSpPr>
                      <pic:pic xmlns:pic="http://schemas.openxmlformats.org/drawingml/2006/picture">
                        <pic:nvPicPr>
                          <pic:cNvPr id="192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65" y="9073"/>
                            <a:ext cx="580" cy="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93" name="Group 94"/>
                        <wpg:cNvGrpSpPr>
                          <a:grpSpLocks/>
                        </wpg:cNvGrpSpPr>
                        <wpg:grpSpPr bwMode="auto">
                          <a:xfrm>
                            <a:off x="7140" y="9069"/>
                            <a:ext cx="3931" cy="823"/>
                            <a:chOff x="7140" y="9069"/>
                            <a:chExt cx="3931" cy="823"/>
                          </a:xfrm>
                        </wpg:grpSpPr>
                        <wps:wsp>
                          <wps:cNvPr id="194" name="Freeform 95"/>
                          <wps:cNvSpPr>
                            <a:spLocks/>
                          </wps:cNvSpPr>
                          <wps:spPr bwMode="auto">
                            <a:xfrm>
                              <a:off x="7140" y="9069"/>
                              <a:ext cx="3931" cy="823"/>
                            </a:xfrm>
                            <a:custGeom>
                              <a:avLst/>
                              <a:gdLst>
                                <a:gd name="T0" fmla="*/ 0 w 3931"/>
                                <a:gd name="T1" fmla="*/ 439 h 823"/>
                                <a:gd name="T2" fmla="*/ 275 w 3931"/>
                                <a:gd name="T3" fmla="*/ 570 h 823"/>
                                <a:gd name="T4" fmla="*/ 275 w 3931"/>
                                <a:gd name="T5" fmla="*/ 668 h 823"/>
                                <a:gd name="T6" fmla="*/ 278 w 3931"/>
                                <a:gd name="T7" fmla="*/ 757 h 823"/>
                                <a:gd name="T8" fmla="*/ 299 w 3931"/>
                                <a:gd name="T9" fmla="*/ 803 h 823"/>
                                <a:gd name="T10" fmla="*/ 354 w 3931"/>
                                <a:gd name="T11" fmla="*/ 819 h 823"/>
                                <a:gd name="T12" fmla="*/ 462 w 3931"/>
                                <a:gd name="T13" fmla="*/ 822 h 823"/>
                                <a:gd name="T14" fmla="*/ 3744 w 3931"/>
                                <a:gd name="T15" fmla="*/ 822 h 823"/>
                                <a:gd name="T16" fmla="*/ 3852 w 3931"/>
                                <a:gd name="T17" fmla="*/ 819 h 823"/>
                                <a:gd name="T18" fmla="*/ 3907 w 3931"/>
                                <a:gd name="T19" fmla="*/ 803 h 823"/>
                                <a:gd name="T20" fmla="*/ 3927 w 3931"/>
                                <a:gd name="T21" fmla="*/ 757 h 823"/>
                                <a:gd name="T22" fmla="*/ 3930 w 3931"/>
                                <a:gd name="T23" fmla="*/ 668 h 823"/>
                                <a:gd name="T24" fmla="*/ 3930 w 3931"/>
                                <a:gd name="T25" fmla="*/ 478 h 823"/>
                                <a:gd name="T26" fmla="*/ 275 w 3931"/>
                                <a:gd name="T27" fmla="*/ 478 h 823"/>
                                <a:gd name="T28" fmla="*/ 0 w 3931"/>
                                <a:gd name="T29" fmla="*/ 439 h 8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3931" h="823">
                                  <a:moveTo>
                                    <a:pt x="0" y="439"/>
                                  </a:moveTo>
                                  <a:lnTo>
                                    <a:pt x="275" y="570"/>
                                  </a:lnTo>
                                  <a:lnTo>
                                    <a:pt x="275" y="668"/>
                                  </a:lnTo>
                                  <a:lnTo>
                                    <a:pt x="278" y="757"/>
                                  </a:lnTo>
                                  <a:lnTo>
                                    <a:pt x="299" y="803"/>
                                  </a:lnTo>
                                  <a:lnTo>
                                    <a:pt x="354" y="819"/>
                                  </a:lnTo>
                                  <a:lnTo>
                                    <a:pt x="462" y="822"/>
                                  </a:lnTo>
                                  <a:lnTo>
                                    <a:pt x="3744" y="822"/>
                                  </a:lnTo>
                                  <a:lnTo>
                                    <a:pt x="3852" y="819"/>
                                  </a:lnTo>
                                  <a:lnTo>
                                    <a:pt x="3907" y="803"/>
                                  </a:lnTo>
                                  <a:lnTo>
                                    <a:pt x="3927" y="757"/>
                                  </a:lnTo>
                                  <a:lnTo>
                                    <a:pt x="3930" y="668"/>
                                  </a:lnTo>
                                  <a:lnTo>
                                    <a:pt x="3930" y="478"/>
                                  </a:lnTo>
                                  <a:lnTo>
                                    <a:pt x="275" y="478"/>
                                  </a:lnTo>
                                  <a:lnTo>
                                    <a:pt x="0" y="4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Freeform 96"/>
                          <wps:cNvSpPr>
                            <a:spLocks/>
                          </wps:cNvSpPr>
                          <wps:spPr bwMode="auto">
                            <a:xfrm>
                              <a:off x="7140" y="9069"/>
                              <a:ext cx="3931" cy="823"/>
                            </a:xfrm>
                            <a:custGeom>
                              <a:avLst/>
                              <a:gdLst>
                                <a:gd name="T0" fmla="*/ 3744 w 3931"/>
                                <a:gd name="T1" fmla="*/ 0 h 823"/>
                                <a:gd name="T2" fmla="*/ 462 w 3931"/>
                                <a:gd name="T3" fmla="*/ 0 h 823"/>
                                <a:gd name="T4" fmla="*/ 354 w 3931"/>
                                <a:gd name="T5" fmla="*/ 2 h 823"/>
                                <a:gd name="T6" fmla="*/ 299 w 3931"/>
                                <a:gd name="T7" fmla="*/ 19 h 823"/>
                                <a:gd name="T8" fmla="*/ 278 w 3931"/>
                                <a:gd name="T9" fmla="*/ 64 h 823"/>
                                <a:gd name="T10" fmla="*/ 275 w 3931"/>
                                <a:gd name="T11" fmla="*/ 153 h 823"/>
                                <a:gd name="T12" fmla="*/ 275 w 3931"/>
                                <a:gd name="T13" fmla="*/ 478 h 823"/>
                                <a:gd name="T14" fmla="*/ 3930 w 3931"/>
                                <a:gd name="T15" fmla="*/ 478 h 823"/>
                                <a:gd name="T16" fmla="*/ 3930 w 3931"/>
                                <a:gd name="T17" fmla="*/ 153 h 823"/>
                                <a:gd name="T18" fmla="*/ 3927 w 3931"/>
                                <a:gd name="T19" fmla="*/ 64 h 823"/>
                                <a:gd name="T20" fmla="*/ 3907 w 3931"/>
                                <a:gd name="T21" fmla="*/ 19 h 823"/>
                                <a:gd name="T22" fmla="*/ 3852 w 3931"/>
                                <a:gd name="T23" fmla="*/ 2 h 823"/>
                                <a:gd name="T24" fmla="*/ 3744 w 3931"/>
                                <a:gd name="T25" fmla="*/ 0 h 8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3931" h="823">
                                  <a:moveTo>
                                    <a:pt x="3744" y="0"/>
                                  </a:moveTo>
                                  <a:lnTo>
                                    <a:pt x="462" y="0"/>
                                  </a:lnTo>
                                  <a:lnTo>
                                    <a:pt x="354" y="2"/>
                                  </a:lnTo>
                                  <a:lnTo>
                                    <a:pt x="299" y="19"/>
                                  </a:lnTo>
                                  <a:lnTo>
                                    <a:pt x="278" y="64"/>
                                  </a:lnTo>
                                  <a:lnTo>
                                    <a:pt x="275" y="153"/>
                                  </a:lnTo>
                                  <a:lnTo>
                                    <a:pt x="275" y="478"/>
                                  </a:lnTo>
                                  <a:lnTo>
                                    <a:pt x="3930" y="478"/>
                                  </a:lnTo>
                                  <a:lnTo>
                                    <a:pt x="3930" y="153"/>
                                  </a:lnTo>
                                  <a:lnTo>
                                    <a:pt x="3927" y="64"/>
                                  </a:lnTo>
                                  <a:lnTo>
                                    <a:pt x="3907" y="19"/>
                                  </a:lnTo>
                                  <a:lnTo>
                                    <a:pt x="3852" y="2"/>
                                  </a:lnTo>
                                  <a:lnTo>
                                    <a:pt x="374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6" name="Freeform 97"/>
                        <wps:cNvSpPr>
                          <a:spLocks/>
                        </wps:cNvSpPr>
                        <wps:spPr bwMode="auto">
                          <a:xfrm>
                            <a:off x="7140" y="9069"/>
                            <a:ext cx="3931" cy="823"/>
                          </a:xfrm>
                          <a:custGeom>
                            <a:avLst/>
                            <a:gdLst>
                              <a:gd name="T0" fmla="*/ 3930 w 3931"/>
                              <a:gd name="T1" fmla="*/ 668 h 823"/>
                              <a:gd name="T2" fmla="*/ 3930 w 3931"/>
                              <a:gd name="T3" fmla="*/ 153 h 823"/>
                              <a:gd name="T4" fmla="*/ 3927 w 3931"/>
                              <a:gd name="T5" fmla="*/ 64 h 823"/>
                              <a:gd name="T6" fmla="*/ 3907 w 3931"/>
                              <a:gd name="T7" fmla="*/ 19 h 823"/>
                              <a:gd name="T8" fmla="*/ 3852 w 3931"/>
                              <a:gd name="T9" fmla="*/ 2 h 823"/>
                              <a:gd name="T10" fmla="*/ 3744 w 3931"/>
                              <a:gd name="T11" fmla="*/ 0 h 823"/>
                              <a:gd name="T12" fmla="*/ 462 w 3931"/>
                              <a:gd name="T13" fmla="*/ 0 h 823"/>
                              <a:gd name="T14" fmla="*/ 354 w 3931"/>
                              <a:gd name="T15" fmla="*/ 2 h 823"/>
                              <a:gd name="T16" fmla="*/ 299 w 3931"/>
                              <a:gd name="T17" fmla="*/ 19 h 823"/>
                              <a:gd name="T18" fmla="*/ 278 w 3931"/>
                              <a:gd name="T19" fmla="*/ 64 h 823"/>
                              <a:gd name="T20" fmla="*/ 275 w 3931"/>
                              <a:gd name="T21" fmla="*/ 153 h 823"/>
                              <a:gd name="T22" fmla="*/ 275 w 3931"/>
                              <a:gd name="T23" fmla="*/ 478 h 823"/>
                              <a:gd name="T24" fmla="*/ 0 w 3931"/>
                              <a:gd name="T25" fmla="*/ 439 h 823"/>
                              <a:gd name="T26" fmla="*/ 275 w 3931"/>
                              <a:gd name="T27" fmla="*/ 570 h 823"/>
                              <a:gd name="T28" fmla="*/ 275 w 3931"/>
                              <a:gd name="T29" fmla="*/ 668 h 823"/>
                              <a:gd name="T30" fmla="*/ 278 w 3931"/>
                              <a:gd name="T31" fmla="*/ 757 h 823"/>
                              <a:gd name="T32" fmla="*/ 299 w 3931"/>
                              <a:gd name="T33" fmla="*/ 803 h 823"/>
                              <a:gd name="T34" fmla="*/ 354 w 3931"/>
                              <a:gd name="T35" fmla="*/ 819 h 823"/>
                              <a:gd name="T36" fmla="*/ 462 w 3931"/>
                              <a:gd name="T37" fmla="*/ 822 h 823"/>
                              <a:gd name="T38" fmla="*/ 3744 w 3931"/>
                              <a:gd name="T39" fmla="*/ 822 h 823"/>
                              <a:gd name="T40" fmla="*/ 3852 w 3931"/>
                              <a:gd name="T41" fmla="*/ 819 h 823"/>
                              <a:gd name="T42" fmla="*/ 3907 w 3931"/>
                              <a:gd name="T43" fmla="*/ 803 h 823"/>
                              <a:gd name="T44" fmla="*/ 3927 w 3931"/>
                              <a:gd name="T45" fmla="*/ 757 h 823"/>
                              <a:gd name="T46" fmla="*/ 3930 w 3931"/>
                              <a:gd name="T47" fmla="*/ 668 h 8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3931" h="823">
                                <a:moveTo>
                                  <a:pt x="3930" y="668"/>
                                </a:moveTo>
                                <a:lnTo>
                                  <a:pt x="3930" y="153"/>
                                </a:lnTo>
                                <a:lnTo>
                                  <a:pt x="3927" y="64"/>
                                </a:lnTo>
                                <a:lnTo>
                                  <a:pt x="3907" y="19"/>
                                </a:lnTo>
                                <a:lnTo>
                                  <a:pt x="3852" y="2"/>
                                </a:lnTo>
                                <a:lnTo>
                                  <a:pt x="3744" y="0"/>
                                </a:lnTo>
                                <a:lnTo>
                                  <a:pt x="462" y="0"/>
                                </a:lnTo>
                                <a:lnTo>
                                  <a:pt x="354" y="2"/>
                                </a:lnTo>
                                <a:lnTo>
                                  <a:pt x="299" y="19"/>
                                </a:lnTo>
                                <a:lnTo>
                                  <a:pt x="278" y="64"/>
                                </a:lnTo>
                                <a:lnTo>
                                  <a:pt x="275" y="153"/>
                                </a:lnTo>
                                <a:lnTo>
                                  <a:pt x="275" y="478"/>
                                </a:lnTo>
                                <a:lnTo>
                                  <a:pt x="0" y="439"/>
                                </a:lnTo>
                                <a:lnTo>
                                  <a:pt x="275" y="570"/>
                                </a:lnTo>
                                <a:lnTo>
                                  <a:pt x="275" y="668"/>
                                </a:lnTo>
                                <a:lnTo>
                                  <a:pt x="278" y="757"/>
                                </a:lnTo>
                                <a:lnTo>
                                  <a:pt x="299" y="803"/>
                                </a:lnTo>
                                <a:lnTo>
                                  <a:pt x="354" y="819"/>
                                </a:lnTo>
                                <a:lnTo>
                                  <a:pt x="462" y="822"/>
                                </a:lnTo>
                                <a:lnTo>
                                  <a:pt x="3744" y="822"/>
                                </a:lnTo>
                                <a:lnTo>
                                  <a:pt x="3852" y="819"/>
                                </a:lnTo>
                                <a:lnTo>
                                  <a:pt x="3907" y="803"/>
                                </a:lnTo>
                                <a:lnTo>
                                  <a:pt x="3927" y="757"/>
                                </a:lnTo>
                                <a:lnTo>
                                  <a:pt x="3930" y="6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1EDDE8" id="Group 92" o:spid="_x0000_s1026" style="position:absolute;margin-left:338.25pt;margin-top:453.1pt;width:215.65pt;height:41.85pt;z-index:-251687936;mso-position-horizontal-relative:page;mso-position-vertical-relative:page" coordorigin="6765,9062" coordsize="4313,8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3" o:spid="_x0000_s1027" type="#_x0000_t75" style="position:absolute;left:6765;top:9073;width:580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">
                  <v:imagedata r:id="rId9" o:title=""/>
                </v:shape>
                <v:group id="Group 94" o:spid="_x0000_s1028" style="position:absolute;left:7140;top:9069;width:3931;height:823" coordorigin="7140,9069" coordsize="3931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shape id="Freeform 95" o:spid="_x0000_s1029" style="position:absolute;left:7140;top:9069;width:3931;height:823;visibility:visible;mso-wrap-style:square;v-text-anchor:top" coordsize="3931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" path="m,439l275,570r,98l278,757r21,46l354,819r108,3l3744,822r108,-3l3907,803r20,-46l3930,668r,-190l275,478,,439xe" stroked="f">
                    <v:path arrowok="t" o:connecttype="custom" o:connectlocs="0,439;275,570;275,668;278,757;299,803;354,819;462,822;3744,822;3852,819;3907,803;3927,757;3930,668;3930,478;275,478;0,439" o:connectangles="0,0,0,0,0,0,0,0,0,0,0,0,0,0,0"/>
                  </v:shape>
                  <v:shape id="Freeform 96" o:spid="_x0000_s1030" style="position:absolute;left:7140;top:9069;width:3931;height:823;visibility:visible;mso-wrap-style:square;v-text-anchor:top" coordsize="3931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" path="m3744,l462,,354,2,299,19,278,64r-3,89l275,478r3655,l3930,153r-3,-89l3907,19,3852,2,3744,xe" stroked="f">
                    <v:path arrowok="t" o:connecttype="custom" o:connectlocs="3744,0;462,0;354,2;299,19;278,64;275,153;275,478;3930,478;3930,153;3927,64;3907,19;3852,2;3744,0" o:connectangles="0,0,0,0,0,0,0,0,0,0,0,0,0"/>
                  </v:shape>
                </v:group>
                <v:shape id="Freeform 97" o:spid="_x0000_s1031" style="position:absolute;left:7140;top:9069;width:3931;height:823;visibility:visible;mso-wrap-style:square;v-text-anchor:top" coordsize="3931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" path="m3930,668r,-515l3927,64,3907,19,3852,2,3744,,462,,354,2,299,19,278,64r-3,89l275,478,,439,275,570r,98l278,757r21,46l354,819r108,3l3744,822r108,-3l3907,803r20,-46l3930,668xe" filled="f" strokecolor="#231f20" strokeweight=".7pt">
                  <v:path arrowok="t" o:connecttype="custom" o:connectlocs="3930,668;3930,153;3927,64;3907,19;3852,2;3744,0;462,0;354,2;299,19;278,64;275,153;275,478;0,439;275,570;275,668;278,757;299,803;354,819;462,822;3744,822;3852,819;3907,803;3927,757;3930,668" o:connectangles="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9568" behindDoc="1" locked="0" layoutInCell="0" allowOverlap="1" wp14:anchorId="421526BA" wp14:editId="1149D750">
                <wp:simplePos x="0" y="0"/>
                <wp:positionH relativeFrom="page">
                  <wp:posOffset>4262755</wp:posOffset>
                </wp:positionH>
                <wp:positionV relativeFrom="page">
                  <wp:posOffset>685800</wp:posOffset>
                </wp:positionV>
                <wp:extent cx="2937510" cy="1590040"/>
                <wp:effectExtent l="0" t="0" r="0" b="0"/>
                <wp:wrapNone/>
                <wp:docPr id="175" name="Group 98">
                  <a:hlinkClick xmlns:a="http://schemas.openxmlformats.org/drawingml/2006/main" r:id="rId5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7510" cy="1590040"/>
                          <a:chOff x="6713" y="1080"/>
                          <a:chExt cx="4626" cy="2504"/>
                        </a:xfrm>
                      </wpg:grpSpPr>
                      <pic:pic xmlns:pic="http://schemas.openxmlformats.org/drawingml/2006/picture">
                        <pic:nvPicPr>
                          <pic:cNvPr id="176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5" y="1081"/>
                            <a:ext cx="46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7" name="Group 100"/>
                        <wpg:cNvGrpSpPr>
                          <a:grpSpLocks/>
                        </wpg:cNvGrpSpPr>
                        <wpg:grpSpPr bwMode="auto">
                          <a:xfrm>
                            <a:off x="7287" y="1268"/>
                            <a:ext cx="4045" cy="610"/>
                            <a:chOff x="7287" y="1268"/>
                            <a:chExt cx="4045" cy="610"/>
                          </a:xfrm>
                        </wpg:grpSpPr>
                        <wps:wsp>
                          <wps:cNvPr id="178" name="Freeform 101"/>
                          <wps:cNvSpPr>
                            <a:spLocks/>
                          </wps:cNvSpPr>
                          <wps:spPr bwMode="auto">
                            <a:xfrm>
                              <a:off x="7287" y="1268"/>
                              <a:ext cx="4045" cy="610"/>
                            </a:xfrm>
                            <a:custGeom>
                              <a:avLst/>
                              <a:gdLst>
                                <a:gd name="T0" fmla="*/ 0 w 4045"/>
                                <a:gd name="T1" fmla="*/ 226 h 610"/>
                                <a:gd name="T2" fmla="*/ 275 w 4045"/>
                                <a:gd name="T3" fmla="*/ 358 h 610"/>
                                <a:gd name="T4" fmla="*/ 275 w 4045"/>
                                <a:gd name="T5" fmla="*/ 455 h 610"/>
                                <a:gd name="T6" fmla="*/ 278 w 4045"/>
                                <a:gd name="T7" fmla="*/ 544 h 610"/>
                                <a:gd name="T8" fmla="*/ 299 w 4045"/>
                                <a:gd name="T9" fmla="*/ 590 h 610"/>
                                <a:gd name="T10" fmla="*/ 354 w 4045"/>
                                <a:gd name="T11" fmla="*/ 607 h 610"/>
                                <a:gd name="T12" fmla="*/ 462 w 4045"/>
                                <a:gd name="T13" fmla="*/ 609 h 610"/>
                                <a:gd name="T14" fmla="*/ 3857 w 4045"/>
                                <a:gd name="T15" fmla="*/ 609 h 610"/>
                                <a:gd name="T16" fmla="*/ 3965 w 4045"/>
                                <a:gd name="T17" fmla="*/ 607 h 610"/>
                                <a:gd name="T18" fmla="*/ 4020 w 4045"/>
                                <a:gd name="T19" fmla="*/ 590 h 610"/>
                                <a:gd name="T20" fmla="*/ 4041 w 4045"/>
                                <a:gd name="T21" fmla="*/ 544 h 610"/>
                                <a:gd name="T22" fmla="*/ 4044 w 4045"/>
                                <a:gd name="T23" fmla="*/ 455 h 610"/>
                                <a:gd name="T24" fmla="*/ 4044 w 4045"/>
                                <a:gd name="T25" fmla="*/ 265 h 610"/>
                                <a:gd name="T26" fmla="*/ 275 w 4045"/>
                                <a:gd name="T27" fmla="*/ 265 h 610"/>
                                <a:gd name="T28" fmla="*/ 0 w 4045"/>
                                <a:gd name="T29" fmla="*/ 226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045" h="610">
                                  <a:moveTo>
                                    <a:pt x="0" y="226"/>
                                  </a:moveTo>
                                  <a:lnTo>
                                    <a:pt x="275" y="358"/>
                                  </a:lnTo>
                                  <a:lnTo>
                                    <a:pt x="275" y="455"/>
                                  </a:lnTo>
                                  <a:lnTo>
                                    <a:pt x="278" y="544"/>
                                  </a:lnTo>
                                  <a:lnTo>
                                    <a:pt x="299" y="590"/>
                                  </a:lnTo>
                                  <a:lnTo>
                                    <a:pt x="354" y="607"/>
                                  </a:lnTo>
                                  <a:lnTo>
                                    <a:pt x="462" y="609"/>
                                  </a:lnTo>
                                  <a:lnTo>
                                    <a:pt x="3857" y="609"/>
                                  </a:lnTo>
                                  <a:lnTo>
                                    <a:pt x="3965" y="607"/>
                                  </a:lnTo>
                                  <a:lnTo>
                                    <a:pt x="4020" y="590"/>
                                  </a:lnTo>
                                  <a:lnTo>
                                    <a:pt x="4041" y="544"/>
                                  </a:lnTo>
                                  <a:lnTo>
                                    <a:pt x="4044" y="455"/>
                                  </a:lnTo>
                                  <a:lnTo>
                                    <a:pt x="4044" y="265"/>
                                  </a:lnTo>
                                  <a:lnTo>
                                    <a:pt x="275" y="265"/>
                                  </a:lnTo>
                                  <a:lnTo>
                                    <a:pt x="0" y="2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Freeform 102"/>
                          <wps:cNvSpPr>
                            <a:spLocks/>
                          </wps:cNvSpPr>
                          <wps:spPr bwMode="auto">
                            <a:xfrm>
                              <a:off x="7287" y="1268"/>
                              <a:ext cx="4045" cy="610"/>
                            </a:xfrm>
                            <a:custGeom>
                              <a:avLst/>
                              <a:gdLst>
                                <a:gd name="T0" fmla="*/ 3857 w 4045"/>
                                <a:gd name="T1" fmla="*/ 0 h 610"/>
                                <a:gd name="T2" fmla="*/ 462 w 4045"/>
                                <a:gd name="T3" fmla="*/ 0 h 610"/>
                                <a:gd name="T4" fmla="*/ 354 w 4045"/>
                                <a:gd name="T5" fmla="*/ 2 h 610"/>
                                <a:gd name="T6" fmla="*/ 299 w 4045"/>
                                <a:gd name="T7" fmla="*/ 19 h 610"/>
                                <a:gd name="T8" fmla="*/ 278 w 4045"/>
                                <a:gd name="T9" fmla="*/ 64 h 610"/>
                                <a:gd name="T10" fmla="*/ 275 w 4045"/>
                                <a:gd name="T11" fmla="*/ 153 h 610"/>
                                <a:gd name="T12" fmla="*/ 275 w 4045"/>
                                <a:gd name="T13" fmla="*/ 265 h 610"/>
                                <a:gd name="T14" fmla="*/ 4044 w 4045"/>
                                <a:gd name="T15" fmla="*/ 265 h 610"/>
                                <a:gd name="T16" fmla="*/ 4044 w 4045"/>
                                <a:gd name="T17" fmla="*/ 153 h 610"/>
                                <a:gd name="T18" fmla="*/ 4041 w 4045"/>
                                <a:gd name="T19" fmla="*/ 64 h 610"/>
                                <a:gd name="T20" fmla="*/ 4020 w 4045"/>
                                <a:gd name="T21" fmla="*/ 19 h 610"/>
                                <a:gd name="T22" fmla="*/ 3965 w 4045"/>
                                <a:gd name="T23" fmla="*/ 2 h 610"/>
                                <a:gd name="T24" fmla="*/ 3857 w 4045"/>
                                <a:gd name="T25" fmla="*/ 0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4045" h="610">
                                  <a:moveTo>
                                    <a:pt x="3857" y="0"/>
                                  </a:moveTo>
                                  <a:lnTo>
                                    <a:pt x="462" y="0"/>
                                  </a:lnTo>
                                  <a:lnTo>
                                    <a:pt x="354" y="2"/>
                                  </a:lnTo>
                                  <a:lnTo>
                                    <a:pt x="299" y="19"/>
                                  </a:lnTo>
                                  <a:lnTo>
                                    <a:pt x="278" y="64"/>
                                  </a:lnTo>
                                  <a:lnTo>
                                    <a:pt x="275" y="153"/>
                                  </a:lnTo>
                                  <a:lnTo>
                                    <a:pt x="275" y="265"/>
                                  </a:lnTo>
                                  <a:lnTo>
                                    <a:pt x="4044" y="265"/>
                                  </a:lnTo>
                                  <a:lnTo>
                                    <a:pt x="4044" y="153"/>
                                  </a:lnTo>
                                  <a:lnTo>
                                    <a:pt x="4041" y="64"/>
                                  </a:lnTo>
                                  <a:lnTo>
                                    <a:pt x="4020" y="19"/>
                                  </a:lnTo>
                                  <a:lnTo>
                                    <a:pt x="3965" y="2"/>
                                  </a:lnTo>
                                  <a:lnTo>
                                    <a:pt x="38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0" name="Freeform 103"/>
                        <wps:cNvSpPr>
                          <a:spLocks/>
                        </wps:cNvSpPr>
                        <wps:spPr bwMode="auto">
                          <a:xfrm>
                            <a:off x="7287" y="1268"/>
                            <a:ext cx="4045" cy="610"/>
                          </a:xfrm>
                          <a:custGeom>
                            <a:avLst/>
                            <a:gdLst>
                              <a:gd name="T0" fmla="*/ 4044 w 4045"/>
                              <a:gd name="T1" fmla="*/ 455 h 610"/>
                              <a:gd name="T2" fmla="*/ 4044 w 4045"/>
                              <a:gd name="T3" fmla="*/ 153 h 610"/>
                              <a:gd name="T4" fmla="*/ 4041 w 4045"/>
                              <a:gd name="T5" fmla="*/ 64 h 610"/>
                              <a:gd name="T6" fmla="*/ 4020 w 4045"/>
                              <a:gd name="T7" fmla="*/ 19 h 610"/>
                              <a:gd name="T8" fmla="*/ 3965 w 4045"/>
                              <a:gd name="T9" fmla="*/ 2 h 610"/>
                              <a:gd name="T10" fmla="*/ 3857 w 4045"/>
                              <a:gd name="T11" fmla="*/ 0 h 610"/>
                              <a:gd name="T12" fmla="*/ 462 w 4045"/>
                              <a:gd name="T13" fmla="*/ 0 h 610"/>
                              <a:gd name="T14" fmla="*/ 354 w 4045"/>
                              <a:gd name="T15" fmla="*/ 2 h 610"/>
                              <a:gd name="T16" fmla="*/ 299 w 4045"/>
                              <a:gd name="T17" fmla="*/ 19 h 610"/>
                              <a:gd name="T18" fmla="*/ 278 w 4045"/>
                              <a:gd name="T19" fmla="*/ 64 h 610"/>
                              <a:gd name="T20" fmla="*/ 275 w 4045"/>
                              <a:gd name="T21" fmla="*/ 153 h 610"/>
                              <a:gd name="T22" fmla="*/ 275 w 4045"/>
                              <a:gd name="T23" fmla="*/ 265 h 610"/>
                              <a:gd name="T24" fmla="*/ 0 w 4045"/>
                              <a:gd name="T25" fmla="*/ 226 h 610"/>
                              <a:gd name="T26" fmla="*/ 275 w 4045"/>
                              <a:gd name="T27" fmla="*/ 358 h 610"/>
                              <a:gd name="T28" fmla="*/ 275 w 4045"/>
                              <a:gd name="T29" fmla="*/ 455 h 610"/>
                              <a:gd name="T30" fmla="*/ 278 w 4045"/>
                              <a:gd name="T31" fmla="*/ 544 h 610"/>
                              <a:gd name="T32" fmla="*/ 299 w 4045"/>
                              <a:gd name="T33" fmla="*/ 590 h 610"/>
                              <a:gd name="T34" fmla="*/ 354 w 4045"/>
                              <a:gd name="T35" fmla="*/ 607 h 610"/>
                              <a:gd name="T36" fmla="*/ 462 w 4045"/>
                              <a:gd name="T37" fmla="*/ 609 h 610"/>
                              <a:gd name="T38" fmla="*/ 3857 w 4045"/>
                              <a:gd name="T39" fmla="*/ 609 h 610"/>
                              <a:gd name="T40" fmla="*/ 3965 w 4045"/>
                              <a:gd name="T41" fmla="*/ 607 h 610"/>
                              <a:gd name="T42" fmla="*/ 4020 w 4045"/>
                              <a:gd name="T43" fmla="*/ 590 h 610"/>
                              <a:gd name="T44" fmla="*/ 4041 w 4045"/>
                              <a:gd name="T45" fmla="*/ 544 h 610"/>
                              <a:gd name="T46" fmla="*/ 4044 w 4045"/>
                              <a:gd name="T47" fmla="*/ 455 h 6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4045" h="610">
                                <a:moveTo>
                                  <a:pt x="4044" y="455"/>
                                </a:moveTo>
                                <a:lnTo>
                                  <a:pt x="4044" y="153"/>
                                </a:lnTo>
                                <a:lnTo>
                                  <a:pt x="4041" y="64"/>
                                </a:lnTo>
                                <a:lnTo>
                                  <a:pt x="4020" y="19"/>
                                </a:lnTo>
                                <a:lnTo>
                                  <a:pt x="3965" y="2"/>
                                </a:lnTo>
                                <a:lnTo>
                                  <a:pt x="3857" y="0"/>
                                </a:lnTo>
                                <a:lnTo>
                                  <a:pt x="462" y="0"/>
                                </a:lnTo>
                                <a:lnTo>
                                  <a:pt x="354" y="2"/>
                                </a:lnTo>
                                <a:lnTo>
                                  <a:pt x="299" y="19"/>
                                </a:lnTo>
                                <a:lnTo>
                                  <a:pt x="278" y="64"/>
                                </a:lnTo>
                                <a:lnTo>
                                  <a:pt x="275" y="153"/>
                                </a:lnTo>
                                <a:lnTo>
                                  <a:pt x="275" y="265"/>
                                </a:lnTo>
                                <a:lnTo>
                                  <a:pt x="0" y="226"/>
                                </a:lnTo>
                                <a:lnTo>
                                  <a:pt x="275" y="358"/>
                                </a:lnTo>
                                <a:lnTo>
                                  <a:pt x="275" y="455"/>
                                </a:lnTo>
                                <a:lnTo>
                                  <a:pt x="278" y="544"/>
                                </a:lnTo>
                                <a:lnTo>
                                  <a:pt x="299" y="590"/>
                                </a:lnTo>
                                <a:lnTo>
                                  <a:pt x="354" y="607"/>
                                </a:lnTo>
                                <a:lnTo>
                                  <a:pt x="462" y="609"/>
                                </a:lnTo>
                                <a:lnTo>
                                  <a:pt x="3857" y="609"/>
                                </a:lnTo>
                                <a:lnTo>
                                  <a:pt x="3965" y="607"/>
                                </a:lnTo>
                                <a:lnTo>
                                  <a:pt x="4020" y="590"/>
                                </a:lnTo>
                                <a:lnTo>
                                  <a:pt x="4041" y="544"/>
                                </a:lnTo>
                                <a:lnTo>
                                  <a:pt x="4044" y="4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2" y="1917"/>
                            <a:ext cx="560" cy="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52" y="2801"/>
                            <a:ext cx="48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83" name="Group 106"/>
                        <wpg:cNvGrpSpPr>
                          <a:grpSpLocks/>
                        </wpg:cNvGrpSpPr>
                        <wpg:grpSpPr bwMode="auto">
                          <a:xfrm>
                            <a:off x="7278" y="2967"/>
                            <a:ext cx="4045" cy="610"/>
                            <a:chOff x="7278" y="2967"/>
                            <a:chExt cx="4045" cy="610"/>
                          </a:xfrm>
                        </wpg:grpSpPr>
                        <wps:wsp>
                          <wps:cNvPr id="184" name="Freeform 107"/>
                          <wps:cNvSpPr>
                            <a:spLocks/>
                          </wps:cNvSpPr>
                          <wps:spPr bwMode="auto">
                            <a:xfrm>
                              <a:off x="7278" y="2967"/>
                              <a:ext cx="4045" cy="610"/>
                            </a:xfrm>
                            <a:custGeom>
                              <a:avLst/>
                              <a:gdLst>
                                <a:gd name="T0" fmla="*/ 0 w 4045"/>
                                <a:gd name="T1" fmla="*/ 226 h 610"/>
                                <a:gd name="T2" fmla="*/ 275 w 4045"/>
                                <a:gd name="T3" fmla="*/ 358 h 610"/>
                                <a:gd name="T4" fmla="*/ 275 w 4045"/>
                                <a:gd name="T5" fmla="*/ 455 h 610"/>
                                <a:gd name="T6" fmla="*/ 278 w 4045"/>
                                <a:gd name="T7" fmla="*/ 544 h 610"/>
                                <a:gd name="T8" fmla="*/ 299 w 4045"/>
                                <a:gd name="T9" fmla="*/ 590 h 610"/>
                                <a:gd name="T10" fmla="*/ 354 w 4045"/>
                                <a:gd name="T11" fmla="*/ 607 h 610"/>
                                <a:gd name="T12" fmla="*/ 462 w 4045"/>
                                <a:gd name="T13" fmla="*/ 609 h 610"/>
                                <a:gd name="T14" fmla="*/ 3857 w 4045"/>
                                <a:gd name="T15" fmla="*/ 609 h 610"/>
                                <a:gd name="T16" fmla="*/ 3965 w 4045"/>
                                <a:gd name="T17" fmla="*/ 607 h 610"/>
                                <a:gd name="T18" fmla="*/ 4020 w 4045"/>
                                <a:gd name="T19" fmla="*/ 590 h 610"/>
                                <a:gd name="T20" fmla="*/ 4041 w 4045"/>
                                <a:gd name="T21" fmla="*/ 544 h 610"/>
                                <a:gd name="T22" fmla="*/ 4044 w 4045"/>
                                <a:gd name="T23" fmla="*/ 455 h 610"/>
                                <a:gd name="T24" fmla="*/ 4044 w 4045"/>
                                <a:gd name="T25" fmla="*/ 265 h 610"/>
                                <a:gd name="T26" fmla="*/ 275 w 4045"/>
                                <a:gd name="T27" fmla="*/ 265 h 610"/>
                                <a:gd name="T28" fmla="*/ 0 w 4045"/>
                                <a:gd name="T29" fmla="*/ 226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4045" h="610">
                                  <a:moveTo>
                                    <a:pt x="0" y="226"/>
                                  </a:moveTo>
                                  <a:lnTo>
                                    <a:pt x="275" y="358"/>
                                  </a:lnTo>
                                  <a:lnTo>
                                    <a:pt x="275" y="455"/>
                                  </a:lnTo>
                                  <a:lnTo>
                                    <a:pt x="278" y="544"/>
                                  </a:lnTo>
                                  <a:lnTo>
                                    <a:pt x="299" y="590"/>
                                  </a:lnTo>
                                  <a:lnTo>
                                    <a:pt x="354" y="607"/>
                                  </a:lnTo>
                                  <a:lnTo>
                                    <a:pt x="462" y="609"/>
                                  </a:lnTo>
                                  <a:lnTo>
                                    <a:pt x="3857" y="609"/>
                                  </a:lnTo>
                                  <a:lnTo>
                                    <a:pt x="3965" y="607"/>
                                  </a:lnTo>
                                  <a:lnTo>
                                    <a:pt x="4020" y="590"/>
                                  </a:lnTo>
                                  <a:lnTo>
                                    <a:pt x="4041" y="544"/>
                                  </a:lnTo>
                                  <a:lnTo>
                                    <a:pt x="4044" y="455"/>
                                  </a:lnTo>
                                  <a:lnTo>
                                    <a:pt x="4044" y="265"/>
                                  </a:lnTo>
                                  <a:lnTo>
                                    <a:pt x="275" y="265"/>
                                  </a:lnTo>
                                  <a:lnTo>
                                    <a:pt x="0" y="2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108"/>
                          <wps:cNvSpPr>
                            <a:spLocks/>
                          </wps:cNvSpPr>
                          <wps:spPr bwMode="auto">
                            <a:xfrm>
                              <a:off x="7278" y="2967"/>
                              <a:ext cx="4045" cy="610"/>
                            </a:xfrm>
                            <a:custGeom>
                              <a:avLst/>
                              <a:gdLst>
                                <a:gd name="T0" fmla="*/ 3857 w 4045"/>
                                <a:gd name="T1" fmla="*/ 0 h 610"/>
                                <a:gd name="T2" fmla="*/ 462 w 4045"/>
                                <a:gd name="T3" fmla="*/ 0 h 610"/>
                                <a:gd name="T4" fmla="*/ 354 w 4045"/>
                                <a:gd name="T5" fmla="*/ 2 h 610"/>
                                <a:gd name="T6" fmla="*/ 299 w 4045"/>
                                <a:gd name="T7" fmla="*/ 19 h 610"/>
                                <a:gd name="T8" fmla="*/ 278 w 4045"/>
                                <a:gd name="T9" fmla="*/ 64 h 610"/>
                                <a:gd name="T10" fmla="*/ 275 w 4045"/>
                                <a:gd name="T11" fmla="*/ 153 h 610"/>
                                <a:gd name="T12" fmla="*/ 275 w 4045"/>
                                <a:gd name="T13" fmla="*/ 265 h 610"/>
                                <a:gd name="T14" fmla="*/ 4044 w 4045"/>
                                <a:gd name="T15" fmla="*/ 265 h 610"/>
                                <a:gd name="T16" fmla="*/ 4044 w 4045"/>
                                <a:gd name="T17" fmla="*/ 153 h 610"/>
                                <a:gd name="T18" fmla="*/ 4041 w 4045"/>
                                <a:gd name="T19" fmla="*/ 64 h 610"/>
                                <a:gd name="T20" fmla="*/ 4020 w 4045"/>
                                <a:gd name="T21" fmla="*/ 19 h 610"/>
                                <a:gd name="T22" fmla="*/ 3965 w 4045"/>
                                <a:gd name="T23" fmla="*/ 2 h 610"/>
                                <a:gd name="T24" fmla="*/ 3857 w 4045"/>
                                <a:gd name="T25" fmla="*/ 0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4045" h="610">
                                  <a:moveTo>
                                    <a:pt x="3857" y="0"/>
                                  </a:moveTo>
                                  <a:lnTo>
                                    <a:pt x="462" y="0"/>
                                  </a:lnTo>
                                  <a:lnTo>
                                    <a:pt x="354" y="2"/>
                                  </a:lnTo>
                                  <a:lnTo>
                                    <a:pt x="299" y="19"/>
                                  </a:lnTo>
                                  <a:lnTo>
                                    <a:pt x="278" y="64"/>
                                  </a:lnTo>
                                  <a:lnTo>
                                    <a:pt x="275" y="153"/>
                                  </a:lnTo>
                                  <a:lnTo>
                                    <a:pt x="275" y="265"/>
                                  </a:lnTo>
                                  <a:lnTo>
                                    <a:pt x="4044" y="265"/>
                                  </a:lnTo>
                                  <a:lnTo>
                                    <a:pt x="4044" y="153"/>
                                  </a:lnTo>
                                  <a:lnTo>
                                    <a:pt x="4041" y="64"/>
                                  </a:lnTo>
                                  <a:lnTo>
                                    <a:pt x="4020" y="19"/>
                                  </a:lnTo>
                                  <a:lnTo>
                                    <a:pt x="3965" y="2"/>
                                  </a:lnTo>
                                  <a:lnTo>
                                    <a:pt x="38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6" name="Freeform 109"/>
                        <wps:cNvSpPr>
                          <a:spLocks/>
                        </wps:cNvSpPr>
                        <wps:spPr bwMode="auto">
                          <a:xfrm>
                            <a:off x="7278" y="2967"/>
                            <a:ext cx="4045" cy="610"/>
                          </a:xfrm>
                          <a:custGeom>
                            <a:avLst/>
                            <a:gdLst>
                              <a:gd name="T0" fmla="*/ 4044 w 4045"/>
                              <a:gd name="T1" fmla="*/ 455 h 610"/>
                              <a:gd name="T2" fmla="*/ 4044 w 4045"/>
                              <a:gd name="T3" fmla="*/ 153 h 610"/>
                              <a:gd name="T4" fmla="*/ 4041 w 4045"/>
                              <a:gd name="T5" fmla="*/ 64 h 610"/>
                              <a:gd name="T6" fmla="*/ 4020 w 4045"/>
                              <a:gd name="T7" fmla="*/ 19 h 610"/>
                              <a:gd name="T8" fmla="*/ 3965 w 4045"/>
                              <a:gd name="T9" fmla="*/ 2 h 610"/>
                              <a:gd name="T10" fmla="*/ 3857 w 4045"/>
                              <a:gd name="T11" fmla="*/ 0 h 610"/>
                              <a:gd name="T12" fmla="*/ 462 w 4045"/>
                              <a:gd name="T13" fmla="*/ 0 h 610"/>
                              <a:gd name="T14" fmla="*/ 354 w 4045"/>
                              <a:gd name="T15" fmla="*/ 2 h 610"/>
                              <a:gd name="T16" fmla="*/ 299 w 4045"/>
                              <a:gd name="T17" fmla="*/ 19 h 610"/>
                              <a:gd name="T18" fmla="*/ 278 w 4045"/>
                              <a:gd name="T19" fmla="*/ 64 h 610"/>
                              <a:gd name="T20" fmla="*/ 275 w 4045"/>
                              <a:gd name="T21" fmla="*/ 153 h 610"/>
                              <a:gd name="T22" fmla="*/ 275 w 4045"/>
                              <a:gd name="T23" fmla="*/ 265 h 610"/>
                              <a:gd name="T24" fmla="*/ 0 w 4045"/>
                              <a:gd name="T25" fmla="*/ 226 h 610"/>
                              <a:gd name="T26" fmla="*/ 275 w 4045"/>
                              <a:gd name="T27" fmla="*/ 358 h 610"/>
                              <a:gd name="T28" fmla="*/ 275 w 4045"/>
                              <a:gd name="T29" fmla="*/ 455 h 610"/>
                              <a:gd name="T30" fmla="*/ 278 w 4045"/>
                              <a:gd name="T31" fmla="*/ 544 h 610"/>
                              <a:gd name="T32" fmla="*/ 299 w 4045"/>
                              <a:gd name="T33" fmla="*/ 590 h 610"/>
                              <a:gd name="T34" fmla="*/ 354 w 4045"/>
                              <a:gd name="T35" fmla="*/ 607 h 610"/>
                              <a:gd name="T36" fmla="*/ 462 w 4045"/>
                              <a:gd name="T37" fmla="*/ 609 h 610"/>
                              <a:gd name="T38" fmla="*/ 3857 w 4045"/>
                              <a:gd name="T39" fmla="*/ 609 h 610"/>
                              <a:gd name="T40" fmla="*/ 3965 w 4045"/>
                              <a:gd name="T41" fmla="*/ 607 h 610"/>
                              <a:gd name="T42" fmla="*/ 4020 w 4045"/>
                              <a:gd name="T43" fmla="*/ 590 h 610"/>
                              <a:gd name="T44" fmla="*/ 4041 w 4045"/>
                              <a:gd name="T45" fmla="*/ 544 h 610"/>
                              <a:gd name="T46" fmla="*/ 4044 w 4045"/>
                              <a:gd name="T47" fmla="*/ 455 h 6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4045" h="610">
                                <a:moveTo>
                                  <a:pt x="4044" y="455"/>
                                </a:moveTo>
                                <a:lnTo>
                                  <a:pt x="4044" y="153"/>
                                </a:lnTo>
                                <a:lnTo>
                                  <a:pt x="4041" y="64"/>
                                </a:lnTo>
                                <a:lnTo>
                                  <a:pt x="4020" y="19"/>
                                </a:lnTo>
                                <a:lnTo>
                                  <a:pt x="3965" y="2"/>
                                </a:lnTo>
                                <a:lnTo>
                                  <a:pt x="3857" y="0"/>
                                </a:lnTo>
                                <a:lnTo>
                                  <a:pt x="462" y="0"/>
                                </a:lnTo>
                                <a:lnTo>
                                  <a:pt x="354" y="2"/>
                                </a:lnTo>
                                <a:lnTo>
                                  <a:pt x="299" y="19"/>
                                </a:lnTo>
                                <a:lnTo>
                                  <a:pt x="278" y="64"/>
                                </a:lnTo>
                                <a:lnTo>
                                  <a:pt x="275" y="153"/>
                                </a:lnTo>
                                <a:lnTo>
                                  <a:pt x="275" y="265"/>
                                </a:lnTo>
                                <a:lnTo>
                                  <a:pt x="0" y="226"/>
                                </a:lnTo>
                                <a:lnTo>
                                  <a:pt x="275" y="358"/>
                                </a:lnTo>
                                <a:lnTo>
                                  <a:pt x="275" y="455"/>
                                </a:lnTo>
                                <a:lnTo>
                                  <a:pt x="278" y="544"/>
                                </a:lnTo>
                                <a:lnTo>
                                  <a:pt x="299" y="590"/>
                                </a:lnTo>
                                <a:lnTo>
                                  <a:pt x="354" y="607"/>
                                </a:lnTo>
                                <a:lnTo>
                                  <a:pt x="462" y="609"/>
                                </a:lnTo>
                                <a:lnTo>
                                  <a:pt x="3857" y="609"/>
                                </a:lnTo>
                                <a:lnTo>
                                  <a:pt x="3965" y="607"/>
                                </a:lnTo>
                                <a:lnTo>
                                  <a:pt x="4020" y="590"/>
                                </a:lnTo>
                                <a:lnTo>
                                  <a:pt x="4041" y="544"/>
                                </a:lnTo>
                                <a:lnTo>
                                  <a:pt x="4044" y="4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87" name="Group 110"/>
                        <wpg:cNvGrpSpPr>
                          <a:grpSpLocks/>
                        </wpg:cNvGrpSpPr>
                        <wpg:grpSpPr bwMode="auto">
                          <a:xfrm>
                            <a:off x="6720" y="2132"/>
                            <a:ext cx="3634" cy="610"/>
                            <a:chOff x="6720" y="2132"/>
                            <a:chExt cx="3634" cy="610"/>
                          </a:xfrm>
                        </wpg:grpSpPr>
                        <wps:wsp>
                          <wps:cNvPr id="188" name="Freeform 111"/>
                          <wps:cNvSpPr>
                            <a:spLocks/>
                          </wps:cNvSpPr>
                          <wps:spPr bwMode="auto">
                            <a:xfrm>
                              <a:off x="6720" y="2132"/>
                              <a:ext cx="3634" cy="610"/>
                            </a:xfrm>
                            <a:custGeom>
                              <a:avLst/>
                              <a:gdLst>
                                <a:gd name="T0" fmla="*/ 3170 w 3634"/>
                                <a:gd name="T1" fmla="*/ 0 h 610"/>
                                <a:gd name="T2" fmla="*/ 186 w 3634"/>
                                <a:gd name="T3" fmla="*/ 0 h 610"/>
                                <a:gd name="T4" fmla="*/ 78 w 3634"/>
                                <a:gd name="T5" fmla="*/ 2 h 610"/>
                                <a:gd name="T6" fmla="*/ 23 w 3634"/>
                                <a:gd name="T7" fmla="*/ 19 h 610"/>
                                <a:gd name="T8" fmla="*/ 2 w 3634"/>
                                <a:gd name="T9" fmla="*/ 64 h 610"/>
                                <a:gd name="T10" fmla="*/ 0 w 3634"/>
                                <a:gd name="T11" fmla="*/ 153 h 610"/>
                                <a:gd name="T12" fmla="*/ 0 w 3634"/>
                                <a:gd name="T13" fmla="*/ 455 h 610"/>
                                <a:gd name="T14" fmla="*/ 2 w 3634"/>
                                <a:gd name="T15" fmla="*/ 544 h 610"/>
                                <a:gd name="T16" fmla="*/ 23 w 3634"/>
                                <a:gd name="T17" fmla="*/ 590 h 610"/>
                                <a:gd name="T18" fmla="*/ 78 w 3634"/>
                                <a:gd name="T19" fmla="*/ 607 h 610"/>
                                <a:gd name="T20" fmla="*/ 186 w 3634"/>
                                <a:gd name="T21" fmla="*/ 609 h 610"/>
                                <a:gd name="T22" fmla="*/ 3170 w 3634"/>
                                <a:gd name="T23" fmla="*/ 609 h 610"/>
                                <a:gd name="T24" fmla="*/ 3278 w 3634"/>
                                <a:gd name="T25" fmla="*/ 607 h 610"/>
                                <a:gd name="T26" fmla="*/ 3333 w 3634"/>
                                <a:gd name="T27" fmla="*/ 590 h 610"/>
                                <a:gd name="T28" fmla="*/ 3354 w 3634"/>
                                <a:gd name="T29" fmla="*/ 544 h 610"/>
                                <a:gd name="T30" fmla="*/ 3357 w 3634"/>
                                <a:gd name="T31" fmla="*/ 455 h 610"/>
                                <a:gd name="T32" fmla="*/ 3357 w 3634"/>
                                <a:gd name="T33" fmla="*/ 358 h 610"/>
                                <a:gd name="T34" fmla="*/ 3551 w 3634"/>
                                <a:gd name="T35" fmla="*/ 265 h 610"/>
                                <a:gd name="T36" fmla="*/ 3357 w 3634"/>
                                <a:gd name="T37" fmla="*/ 265 h 610"/>
                                <a:gd name="T38" fmla="*/ 3357 w 3634"/>
                                <a:gd name="T39" fmla="*/ 153 h 610"/>
                                <a:gd name="T40" fmla="*/ 3354 w 3634"/>
                                <a:gd name="T41" fmla="*/ 64 h 610"/>
                                <a:gd name="T42" fmla="*/ 3333 w 3634"/>
                                <a:gd name="T43" fmla="*/ 19 h 610"/>
                                <a:gd name="T44" fmla="*/ 3278 w 3634"/>
                                <a:gd name="T45" fmla="*/ 2 h 610"/>
                                <a:gd name="T46" fmla="*/ 3170 w 3634"/>
                                <a:gd name="T47" fmla="*/ 0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3634" h="610">
                                  <a:moveTo>
                                    <a:pt x="3170" y="0"/>
                                  </a:moveTo>
                                  <a:lnTo>
                                    <a:pt x="186" y="0"/>
                                  </a:lnTo>
                                  <a:lnTo>
                                    <a:pt x="78" y="2"/>
                                  </a:lnTo>
                                  <a:lnTo>
                                    <a:pt x="23" y="19"/>
                                  </a:lnTo>
                                  <a:lnTo>
                                    <a:pt x="2" y="64"/>
                                  </a:lnTo>
                                  <a:lnTo>
                                    <a:pt x="0" y="153"/>
                                  </a:lnTo>
                                  <a:lnTo>
                                    <a:pt x="0" y="455"/>
                                  </a:lnTo>
                                  <a:lnTo>
                                    <a:pt x="2" y="544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78" y="607"/>
                                  </a:lnTo>
                                  <a:lnTo>
                                    <a:pt x="186" y="609"/>
                                  </a:lnTo>
                                  <a:lnTo>
                                    <a:pt x="3170" y="609"/>
                                  </a:lnTo>
                                  <a:lnTo>
                                    <a:pt x="3278" y="607"/>
                                  </a:lnTo>
                                  <a:lnTo>
                                    <a:pt x="3333" y="590"/>
                                  </a:lnTo>
                                  <a:lnTo>
                                    <a:pt x="3354" y="544"/>
                                  </a:lnTo>
                                  <a:lnTo>
                                    <a:pt x="3357" y="455"/>
                                  </a:lnTo>
                                  <a:lnTo>
                                    <a:pt x="3357" y="358"/>
                                  </a:lnTo>
                                  <a:lnTo>
                                    <a:pt x="3551" y="265"/>
                                  </a:lnTo>
                                  <a:lnTo>
                                    <a:pt x="3357" y="265"/>
                                  </a:lnTo>
                                  <a:lnTo>
                                    <a:pt x="3357" y="153"/>
                                  </a:lnTo>
                                  <a:lnTo>
                                    <a:pt x="3354" y="64"/>
                                  </a:lnTo>
                                  <a:lnTo>
                                    <a:pt x="3333" y="19"/>
                                  </a:lnTo>
                                  <a:lnTo>
                                    <a:pt x="3278" y="2"/>
                                  </a:lnTo>
                                  <a:lnTo>
                                    <a:pt x="317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112"/>
                          <wps:cNvSpPr>
                            <a:spLocks/>
                          </wps:cNvSpPr>
                          <wps:spPr bwMode="auto">
                            <a:xfrm>
                              <a:off x="6720" y="2132"/>
                              <a:ext cx="3634" cy="610"/>
                            </a:xfrm>
                            <a:custGeom>
                              <a:avLst/>
                              <a:gdLst>
                                <a:gd name="T0" fmla="*/ 3633 w 3634"/>
                                <a:gd name="T1" fmla="*/ 226 h 610"/>
                                <a:gd name="T2" fmla="*/ 3357 w 3634"/>
                                <a:gd name="T3" fmla="*/ 265 h 610"/>
                                <a:gd name="T4" fmla="*/ 3551 w 3634"/>
                                <a:gd name="T5" fmla="*/ 265 h 610"/>
                                <a:gd name="T6" fmla="*/ 3633 w 3634"/>
                                <a:gd name="T7" fmla="*/ 226 h 6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634" h="610">
                                  <a:moveTo>
                                    <a:pt x="3633" y="226"/>
                                  </a:moveTo>
                                  <a:lnTo>
                                    <a:pt x="3357" y="265"/>
                                  </a:lnTo>
                                  <a:lnTo>
                                    <a:pt x="3551" y="265"/>
                                  </a:lnTo>
                                  <a:lnTo>
                                    <a:pt x="3633" y="2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0" name="Freeform 113"/>
                        <wps:cNvSpPr>
                          <a:spLocks/>
                        </wps:cNvSpPr>
                        <wps:spPr bwMode="auto">
                          <a:xfrm>
                            <a:off x="6720" y="2132"/>
                            <a:ext cx="3634" cy="610"/>
                          </a:xfrm>
                          <a:custGeom>
                            <a:avLst/>
                            <a:gdLst>
                              <a:gd name="T0" fmla="*/ 0 w 3634"/>
                              <a:gd name="T1" fmla="*/ 455 h 610"/>
                              <a:gd name="T2" fmla="*/ 0 w 3634"/>
                              <a:gd name="T3" fmla="*/ 153 h 610"/>
                              <a:gd name="T4" fmla="*/ 2 w 3634"/>
                              <a:gd name="T5" fmla="*/ 64 h 610"/>
                              <a:gd name="T6" fmla="*/ 23 w 3634"/>
                              <a:gd name="T7" fmla="*/ 19 h 610"/>
                              <a:gd name="T8" fmla="*/ 78 w 3634"/>
                              <a:gd name="T9" fmla="*/ 2 h 610"/>
                              <a:gd name="T10" fmla="*/ 186 w 3634"/>
                              <a:gd name="T11" fmla="*/ 0 h 610"/>
                              <a:gd name="T12" fmla="*/ 3170 w 3634"/>
                              <a:gd name="T13" fmla="*/ 0 h 610"/>
                              <a:gd name="T14" fmla="*/ 3278 w 3634"/>
                              <a:gd name="T15" fmla="*/ 2 h 610"/>
                              <a:gd name="T16" fmla="*/ 3333 w 3634"/>
                              <a:gd name="T17" fmla="*/ 19 h 610"/>
                              <a:gd name="T18" fmla="*/ 3354 w 3634"/>
                              <a:gd name="T19" fmla="*/ 64 h 610"/>
                              <a:gd name="T20" fmla="*/ 3357 w 3634"/>
                              <a:gd name="T21" fmla="*/ 153 h 610"/>
                              <a:gd name="T22" fmla="*/ 3357 w 3634"/>
                              <a:gd name="T23" fmla="*/ 265 h 610"/>
                              <a:gd name="T24" fmla="*/ 3633 w 3634"/>
                              <a:gd name="T25" fmla="*/ 226 h 610"/>
                              <a:gd name="T26" fmla="*/ 3357 w 3634"/>
                              <a:gd name="T27" fmla="*/ 358 h 610"/>
                              <a:gd name="T28" fmla="*/ 3357 w 3634"/>
                              <a:gd name="T29" fmla="*/ 455 h 610"/>
                              <a:gd name="T30" fmla="*/ 3354 w 3634"/>
                              <a:gd name="T31" fmla="*/ 544 h 610"/>
                              <a:gd name="T32" fmla="*/ 3333 w 3634"/>
                              <a:gd name="T33" fmla="*/ 590 h 610"/>
                              <a:gd name="T34" fmla="*/ 3278 w 3634"/>
                              <a:gd name="T35" fmla="*/ 607 h 610"/>
                              <a:gd name="T36" fmla="*/ 3170 w 3634"/>
                              <a:gd name="T37" fmla="*/ 609 h 610"/>
                              <a:gd name="T38" fmla="*/ 186 w 3634"/>
                              <a:gd name="T39" fmla="*/ 609 h 610"/>
                              <a:gd name="T40" fmla="*/ 78 w 3634"/>
                              <a:gd name="T41" fmla="*/ 607 h 610"/>
                              <a:gd name="T42" fmla="*/ 23 w 3634"/>
                              <a:gd name="T43" fmla="*/ 590 h 610"/>
                              <a:gd name="T44" fmla="*/ 2 w 3634"/>
                              <a:gd name="T45" fmla="*/ 544 h 610"/>
                              <a:gd name="T46" fmla="*/ 0 w 3634"/>
                              <a:gd name="T47" fmla="*/ 455 h 6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</a:cxnLst>
                            <a:rect l="0" t="0" r="r" b="b"/>
                            <a:pathLst>
                              <a:path w="3634" h="610">
                                <a:moveTo>
                                  <a:pt x="0" y="455"/>
                                </a:moveTo>
                                <a:lnTo>
                                  <a:pt x="0" y="153"/>
                                </a:lnTo>
                                <a:lnTo>
                                  <a:pt x="2" y="64"/>
                                </a:lnTo>
                                <a:lnTo>
                                  <a:pt x="23" y="19"/>
                                </a:lnTo>
                                <a:lnTo>
                                  <a:pt x="78" y="2"/>
                                </a:lnTo>
                                <a:lnTo>
                                  <a:pt x="186" y="0"/>
                                </a:lnTo>
                                <a:lnTo>
                                  <a:pt x="3170" y="0"/>
                                </a:lnTo>
                                <a:lnTo>
                                  <a:pt x="3278" y="2"/>
                                </a:lnTo>
                                <a:lnTo>
                                  <a:pt x="3333" y="19"/>
                                </a:lnTo>
                                <a:lnTo>
                                  <a:pt x="3354" y="64"/>
                                </a:lnTo>
                                <a:lnTo>
                                  <a:pt x="3357" y="153"/>
                                </a:lnTo>
                                <a:lnTo>
                                  <a:pt x="3357" y="265"/>
                                </a:lnTo>
                                <a:lnTo>
                                  <a:pt x="3633" y="226"/>
                                </a:lnTo>
                                <a:lnTo>
                                  <a:pt x="3357" y="358"/>
                                </a:lnTo>
                                <a:lnTo>
                                  <a:pt x="3357" y="455"/>
                                </a:lnTo>
                                <a:lnTo>
                                  <a:pt x="3354" y="544"/>
                                </a:lnTo>
                                <a:lnTo>
                                  <a:pt x="3333" y="590"/>
                                </a:lnTo>
                                <a:lnTo>
                                  <a:pt x="3278" y="607"/>
                                </a:lnTo>
                                <a:lnTo>
                                  <a:pt x="3170" y="609"/>
                                </a:lnTo>
                                <a:lnTo>
                                  <a:pt x="186" y="609"/>
                                </a:lnTo>
                                <a:lnTo>
                                  <a:pt x="78" y="607"/>
                                </a:lnTo>
                                <a:lnTo>
                                  <a:pt x="23" y="590"/>
                                </a:lnTo>
                                <a:lnTo>
                                  <a:pt x="2" y="544"/>
                                </a:lnTo>
                                <a:lnTo>
                                  <a:pt x="0" y="4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9EFC8A" id="Group 98" o:spid="_x0000_s1026" href="http://www.egitimhane.com/" style="position:absolute;margin-left:335.65pt;margin-top:54pt;width:231.3pt;height:125.2pt;z-index:-251686912;mso-position-horizontal-relative:page;mso-position-vertical-relative:page" coordorigin="6713,1080" coordsize="4626,2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" o:allowincell="f" o:button="t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9" o:spid="_x0000_s1027" type="#_x0000_t75" style="position:absolute;left:6965;top:1081;width:460;height: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">
                  <v:imagedata r:id="rId13" o:title=""/>
                </v:shape>
                <v:group id="Group 100" o:spid="_x0000_s1028" style="position:absolute;left:7287;top:1268;width:4045;height:610" coordorigin="7287,1268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shape id="Freeform 101" o:spid="_x0000_s1029" style="position:absolute;left:7287;top:1268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" path="m,226l275,358r,97l278,544r21,46l354,607r108,2l3857,609r108,-2l4020,590r21,-46l4044,455r,-190l275,265,,226xe" stroked="f">
                    <v:path arrowok="t" o:connecttype="custom" o:connectlocs="0,226;275,358;275,455;278,544;299,590;354,607;462,609;3857,609;3965,607;4020,590;4041,544;4044,455;4044,265;275,265;0,226" o:connectangles="0,0,0,0,0,0,0,0,0,0,0,0,0,0,0"/>
                  </v:shape>
                  <v:shape id="Freeform 102" o:spid="_x0000_s1030" style="position:absolute;left:7287;top:1268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" path="m3857,l462,,354,2,299,19,278,64r-3,89l275,265r3769,l4044,153r-3,-89l4020,19,3965,2,3857,xe" stroked="f">
                    <v:path arrowok="t" o:connecttype="custom" o:connectlocs="3857,0;462,0;354,2;299,19;278,64;275,153;275,265;4044,265;4044,153;4041,64;4020,19;3965,2;3857,0" o:connectangles="0,0,0,0,0,0,0,0,0,0,0,0,0"/>
                  </v:shape>
                </v:group>
                <v:shape id="Freeform 103" o:spid="_x0000_s1031" style="position:absolute;left:7287;top:1268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" path="m4044,455r,-302l4041,64,4020,19,3965,2,3857,,462,,354,2,299,19,278,64r-3,89l275,265,,226,275,358r,97l278,544r21,46l354,607r108,2l3857,609r108,-2l4020,590r21,-46l4044,455xe" filled="f" strokecolor="#231f20" strokeweight=".7pt">
                  <v:path arrowok="t" o:connecttype="custom" o:connectlocs="4044,455;4044,153;4041,64;4020,19;3965,2;3857,0;462,0;354,2;299,19;278,64;275,153;275,265;0,226;275,358;275,455;278,544;299,590;354,607;462,609;3857,609;3965,607;4020,590;4041,544;4044,455" o:connectangles="0,0,0,0,0,0,0,0,0,0,0,0,0,0,0,0,0,0,0,0,0,0,0,0"/>
                </v:shape>
                <v:shape id="Picture 104" o:spid="_x0000_s1032" type="#_x0000_t75" style="position:absolute;left:10132;top:1917;width:560;height: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">
                  <v:imagedata r:id="rId14" o:title=""/>
                </v:shape>
                <v:shape id="Picture 105" o:spid="_x0000_s1033" type="#_x0000_t75" style="position:absolute;left:6952;top:2801;width:480;height: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">
                  <v:imagedata r:id="rId15" o:title=""/>
                </v:shape>
                <v:group id="Group 106" o:spid="_x0000_s1034" style="position:absolute;left:7278;top:2967;width:4045;height:610" coordorigin="7278,2967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<v:shape id="Freeform 107" o:spid="_x0000_s1035" style="position:absolute;left:7278;top:2967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" path="m,226l275,358r,97l278,544r21,46l354,607r108,2l3857,609r108,-2l4020,590r21,-46l4044,455r,-190l275,265,,226xe" stroked="f">
                    <v:path arrowok="t" o:connecttype="custom" o:connectlocs="0,226;275,358;275,455;278,544;299,590;354,607;462,609;3857,609;3965,607;4020,590;4041,544;4044,455;4044,265;275,265;0,226" o:connectangles="0,0,0,0,0,0,0,0,0,0,0,0,0,0,0"/>
                  </v:shape>
                  <v:shape id="Freeform 108" o:spid="_x0000_s1036" style="position:absolute;left:7278;top:2967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" path="m3857,l462,,354,2,299,19,278,64r-3,89l275,265r3769,l4044,153r-3,-89l4020,19,3965,2,3857,xe" stroked="f">
                    <v:path arrowok="t" o:connecttype="custom" o:connectlocs="3857,0;462,0;354,2;299,19;278,64;275,153;275,265;4044,265;4044,153;4041,64;4020,19;3965,2;3857,0" o:connectangles="0,0,0,0,0,0,0,0,0,0,0,0,0"/>
                  </v:shape>
                </v:group>
                <v:shape id="Freeform 109" o:spid="_x0000_s1037" style="position:absolute;left:7278;top:2967;width:4045;height:610;visibility:visible;mso-wrap-style:square;v-text-anchor:top" coordsize="4045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" path="m4044,455r,-302l4041,64,4020,19,3965,2,3857,,462,,354,2,299,19,278,64r-3,89l275,265,,226,275,358r,97l278,544r21,46l354,607r108,2l3857,609r108,-2l4020,590r21,-46l4044,455xe" filled="f" strokecolor="#231f20" strokeweight=".7pt">
                  <v:path arrowok="t" o:connecttype="custom" o:connectlocs="4044,455;4044,153;4041,64;4020,19;3965,2;3857,0;462,0;354,2;299,19;278,64;275,153;275,265;0,226;275,358;275,455;278,544;299,590;354,607;462,609;3857,609;3965,607;4020,590;4041,544;4044,455" o:connectangles="0,0,0,0,0,0,0,0,0,0,0,0,0,0,0,0,0,0,0,0,0,0,0,0"/>
                </v:shape>
                <v:group id="Group 110" o:spid="_x0000_s1038" style="position:absolute;left:6720;top:2132;width:3634;height:610" coordorigin="6720,2132" coordsize="3634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<v:shape id="Freeform 111" o:spid="_x0000_s1039" style="position:absolute;left:6720;top:2132;width:3634;height:610;visibility:visible;mso-wrap-style:square;v-text-anchor:top" coordsize="3634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" path="m3170,l186,,78,2,23,19,2,64,,153,,455r2,89l23,590r55,17l186,609r2984,l3278,607r55,-17l3354,544r3,-89l3357,358r194,-93l3357,265r,-112l3354,64,3333,19,3278,2,3170,xe" stroked="f">
                    <v:path arrowok="t" o:connecttype="custom" o:connectlocs="3170,0;186,0;78,2;23,19;2,64;0,153;0,455;2,544;23,590;78,607;186,609;3170,609;3278,607;3333,590;3354,544;3357,455;3357,358;3551,265;3357,265;3357,153;3354,64;3333,19;3278,2;3170,0" o:connectangles="0,0,0,0,0,0,0,0,0,0,0,0,0,0,0,0,0,0,0,0,0,0,0,0"/>
                  </v:shape>
                  <v:shape id="Freeform 112" o:spid="_x0000_s1040" style="position:absolute;left:6720;top:2132;width:3634;height:610;visibility:visible;mso-wrap-style:square;v-text-anchor:top" coordsize="3634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" path="m3633,226r-276,39l3551,265r82,-39xe" stroked="f">
                    <v:path arrowok="t" o:connecttype="custom" o:connectlocs="3633,226;3357,265;3551,265;3633,226" o:connectangles="0,0,0,0"/>
                  </v:shape>
                </v:group>
                <v:shape id="Freeform 113" o:spid="_x0000_s1041" style="position:absolute;left:6720;top:2132;width:3634;height:610;visibility:visible;mso-wrap-style:square;v-text-anchor:top" coordsize="3634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" path="m,455l,153,2,64,23,19,78,2,186,,3170,r108,2l3333,19r21,45l3357,153r,112l3633,226,3357,358r,97l3354,544r-21,46l3278,607r-108,2l186,609,78,607,23,590,2,544,,455xe" filled="f" strokecolor="#231f20" strokeweight=".7pt">
                  <v:path arrowok="t" o:connecttype="custom" o:connectlocs="0,455;0,153;2,64;23,19;78,2;186,0;3170,0;3278,2;3333,19;3354,64;3357,153;3357,265;3633,226;3357,358;3357,455;3354,544;3333,590;3278,607;3170,609;186,609;78,607;23,590;2,544;0,455" o:connectangles="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0592" behindDoc="1" locked="0" layoutInCell="0" allowOverlap="1" wp14:anchorId="5E851320" wp14:editId="323B9681">
                <wp:simplePos x="0" y="0"/>
                <wp:positionH relativeFrom="page">
                  <wp:posOffset>365760</wp:posOffset>
                </wp:positionH>
                <wp:positionV relativeFrom="page">
                  <wp:posOffset>359410</wp:posOffset>
                </wp:positionV>
                <wp:extent cx="6833870" cy="302895"/>
                <wp:effectExtent l="0" t="0" r="0" b="0"/>
                <wp:wrapNone/>
                <wp:docPr id="170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33870" cy="302895"/>
                          <a:chOff x="576" y="566"/>
                          <a:chExt cx="10762" cy="477"/>
                        </a:xfrm>
                      </wpg:grpSpPr>
                      <wps:wsp>
                        <wps:cNvPr id="171" name="Freeform 115"/>
                        <wps:cNvSpPr>
                          <a:spLocks/>
                        </wps:cNvSpPr>
                        <wps:spPr bwMode="auto">
                          <a:xfrm>
                            <a:off x="576" y="996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reeform 116"/>
                        <wps:cNvSpPr>
                          <a:spLocks/>
                        </wps:cNvSpPr>
                        <wps:spPr bwMode="auto">
                          <a:xfrm>
                            <a:off x="576" y="619"/>
                            <a:ext cx="10290" cy="20"/>
                          </a:xfrm>
                          <a:custGeom>
                            <a:avLst/>
                            <a:gdLst>
                              <a:gd name="T0" fmla="*/ 0 w 10290"/>
                              <a:gd name="T1" fmla="*/ 0 h 20"/>
                              <a:gd name="T2" fmla="*/ 10289 w 10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290" h="20">
                                <a:moveTo>
                                  <a:pt x="0" y="0"/>
                                </a:moveTo>
                                <a:lnTo>
                                  <a:pt x="10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reeform 117"/>
                        <wps:cNvSpPr>
                          <a:spLocks/>
                        </wps:cNvSpPr>
                        <wps:spPr bwMode="auto">
                          <a:xfrm>
                            <a:off x="9987" y="576"/>
                            <a:ext cx="1341" cy="457"/>
                          </a:xfrm>
                          <a:custGeom>
                            <a:avLst/>
                            <a:gdLst>
                              <a:gd name="T0" fmla="*/ 1140 w 1341"/>
                              <a:gd name="T1" fmla="*/ 0 h 457"/>
                              <a:gd name="T2" fmla="*/ 200 w 1341"/>
                              <a:gd name="T3" fmla="*/ 0 h 457"/>
                              <a:gd name="T4" fmla="*/ 84 w 1341"/>
                              <a:gd name="T5" fmla="*/ 3 h 457"/>
                              <a:gd name="T6" fmla="*/ 25 w 1341"/>
                              <a:gd name="T7" fmla="*/ 25 h 457"/>
                              <a:gd name="T8" fmla="*/ 3 w 1341"/>
                              <a:gd name="T9" fmla="*/ 84 h 457"/>
                              <a:gd name="T10" fmla="*/ 0 w 1341"/>
                              <a:gd name="T11" fmla="*/ 200 h 457"/>
                              <a:gd name="T12" fmla="*/ 0 w 1341"/>
                              <a:gd name="T13" fmla="*/ 256 h 457"/>
                              <a:gd name="T14" fmla="*/ 3 w 1341"/>
                              <a:gd name="T15" fmla="*/ 371 h 457"/>
                              <a:gd name="T16" fmla="*/ 25 w 1341"/>
                              <a:gd name="T17" fmla="*/ 431 h 457"/>
                              <a:gd name="T18" fmla="*/ 84 w 1341"/>
                              <a:gd name="T19" fmla="*/ 453 h 457"/>
                              <a:gd name="T20" fmla="*/ 200 w 1341"/>
                              <a:gd name="T21" fmla="*/ 456 h 457"/>
                              <a:gd name="T22" fmla="*/ 1140 w 1341"/>
                              <a:gd name="T23" fmla="*/ 456 h 457"/>
                              <a:gd name="T24" fmla="*/ 1256 w 1341"/>
                              <a:gd name="T25" fmla="*/ 453 h 457"/>
                              <a:gd name="T26" fmla="*/ 1315 w 1341"/>
                              <a:gd name="T27" fmla="*/ 431 h 457"/>
                              <a:gd name="T28" fmla="*/ 1337 w 1341"/>
                              <a:gd name="T29" fmla="*/ 371 h 457"/>
                              <a:gd name="T30" fmla="*/ 1340 w 1341"/>
                              <a:gd name="T31" fmla="*/ 256 h 457"/>
                              <a:gd name="T32" fmla="*/ 1340 w 1341"/>
                              <a:gd name="T33" fmla="*/ 200 h 457"/>
                              <a:gd name="T34" fmla="*/ 1337 w 1341"/>
                              <a:gd name="T35" fmla="*/ 84 h 457"/>
                              <a:gd name="T36" fmla="*/ 1315 w 1341"/>
                              <a:gd name="T37" fmla="*/ 25 h 457"/>
                              <a:gd name="T38" fmla="*/ 1256 w 1341"/>
                              <a:gd name="T39" fmla="*/ 3 h 457"/>
                              <a:gd name="T40" fmla="*/ 114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1140" y="0"/>
                                </a:moveTo>
                                <a:lnTo>
                                  <a:pt x="200" y="0"/>
                                </a:ln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Freeform 118"/>
                        <wps:cNvSpPr>
                          <a:spLocks/>
                        </wps:cNvSpPr>
                        <wps:spPr bwMode="auto">
                          <a:xfrm>
                            <a:off x="9987" y="576"/>
                            <a:ext cx="1341" cy="457"/>
                          </a:xfrm>
                          <a:custGeom>
                            <a:avLst/>
                            <a:gdLst>
                              <a:gd name="T0" fmla="*/ 200 w 1341"/>
                              <a:gd name="T1" fmla="*/ 0 h 457"/>
                              <a:gd name="T2" fmla="*/ 84 w 1341"/>
                              <a:gd name="T3" fmla="*/ 3 h 457"/>
                              <a:gd name="T4" fmla="*/ 25 w 1341"/>
                              <a:gd name="T5" fmla="*/ 25 h 457"/>
                              <a:gd name="T6" fmla="*/ 3 w 1341"/>
                              <a:gd name="T7" fmla="*/ 84 h 457"/>
                              <a:gd name="T8" fmla="*/ 0 w 1341"/>
                              <a:gd name="T9" fmla="*/ 200 h 457"/>
                              <a:gd name="T10" fmla="*/ 0 w 1341"/>
                              <a:gd name="T11" fmla="*/ 256 h 457"/>
                              <a:gd name="T12" fmla="*/ 3 w 1341"/>
                              <a:gd name="T13" fmla="*/ 371 h 457"/>
                              <a:gd name="T14" fmla="*/ 25 w 1341"/>
                              <a:gd name="T15" fmla="*/ 431 h 457"/>
                              <a:gd name="T16" fmla="*/ 84 w 1341"/>
                              <a:gd name="T17" fmla="*/ 453 h 457"/>
                              <a:gd name="T18" fmla="*/ 200 w 1341"/>
                              <a:gd name="T19" fmla="*/ 456 h 457"/>
                              <a:gd name="T20" fmla="*/ 1140 w 1341"/>
                              <a:gd name="T21" fmla="*/ 456 h 457"/>
                              <a:gd name="T22" fmla="*/ 1256 w 1341"/>
                              <a:gd name="T23" fmla="*/ 453 h 457"/>
                              <a:gd name="T24" fmla="*/ 1315 w 1341"/>
                              <a:gd name="T25" fmla="*/ 431 h 457"/>
                              <a:gd name="T26" fmla="*/ 1337 w 1341"/>
                              <a:gd name="T27" fmla="*/ 371 h 457"/>
                              <a:gd name="T28" fmla="*/ 1340 w 1341"/>
                              <a:gd name="T29" fmla="*/ 256 h 457"/>
                              <a:gd name="T30" fmla="*/ 1340 w 1341"/>
                              <a:gd name="T31" fmla="*/ 200 h 457"/>
                              <a:gd name="T32" fmla="*/ 1337 w 1341"/>
                              <a:gd name="T33" fmla="*/ 84 h 457"/>
                              <a:gd name="T34" fmla="*/ 1315 w 1341"/>
                              <a:gd name="T35" fmla="*/ 25 h 457"/>
                              <a:gd name="T36" fmla="*/ 1256 w 1341"/>
                              <a:gd name="T37" fmla="*/ 3 h 457"/>
                              <a:gd name="T38" fmla="*/ 1140 w 1341"/>
                              <a:gd name="T39" fmla="*/ 0 h 457"/>
                              <a:gd name="T40" fmla="*/ 200 w 1341"/>
                              <a:gd name="T41" fmla="*/ 0 h 4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1341" h="457">
                                <a:moveTo>
                                  <a:pt x="200" y="0"/>
                                </a:moveTo>
                                <a:lnTo>
                                  <a:pt x="84" y="3"/>
                                </a:lnTo>
                                <a:lnTo>
                                  <a:pt x="25" y="25"/>
                                </a:lnTo>
                                <a:lnTo>
                                  <a:pt x="3" y="84"/>
                                </a:lnTo>
                                <a:lnTo>
                                  <a:pt x="0" y="200"/>
                                </a:lnTo>
                                <a:lnTo>
                                  <a:pt x="0" y="256"/>
                                </a:lnTo>
                                <a:lnTo>
                                  <a:pt x="3" y="371"/>
                                </a:lnTo>
                                <a:lnTo>
                                  <a:pt x="25" y="431"/>
                                </a:lnTo>
                                <a:lnTo>
                                  <a:pt x="84" y="453"/>
                                </a:lnTo>
                                <a:lnTo>
                                  <a:pt x="200" y="456"/>
                                </a:lnTo>
                                <a:lnTo>
                                  <a:pt x="1140" y="456"/>
                                </a:lnTo>
                                <a:lnTo>
                                  <a:pt x="1256" y="453"/>
                                </a:lnTo>
                                <a:lnTo>
                                  <a:pt x="1315" y="431"/>
                                </a:lnTo>
                                <a:lnTo>
                                  <a:pt x="1337" y="371"/>
                                </a:lnTo>
                                <a:lnTo>
                                  <a:pt x="1340" y="256"/>
                                </a:lnTo>
                                <a:lnTo>
                                  <a:pt x="1340" y="200"/>
                                </a:lnTo>
                                <a:lnTo>
                                  <a:pt x="1337" y="84"/>
                                </a:lnTo>
                                <a:lnTo>
                                  <a:pt x="1315" y="25"/>
                                </a:lnTo>
                                <a:lnTo>
                                  <a:pt x="1256" y="3"/>
                                </a:lnTo>
                                <a:lnTo>
                                  <a:pt x="1140" y="0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0CF53C" id="Group 114" o:spid="_x0000_s1026" style="position:absolute;margin-left:28.8pt;margin-top:28.3pt;width:538.1pt;height:23.85pt;z-index:-251685888;mso-position-horizontal-relative:page;mso-position-vertical-relative:page" coordorigin="576,566" coordsize="10762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" o:allowincell="f">
                <v:shape id="Freeform 115" o:spid="_x0000_s1027" style="position:absolute;left:576;top:996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" path="m,l10289,e" filled="f" strokecolor="#231f20" strokeweight="1pt">
                  <v:path arrowok="t" o:connecttype="custom" o:connectlocs="0,0;10289,0" o:connectangles="0,0"/>
                </v:shape>
                <v:shape id="Freeform 116" o:spid="_x0000_s1028" style="position:absolute;left:576;top:619;width:10290;height:20;visibility:visible;mso-wrap-style:square;v-text-anchor:top" coordsize="10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" path="m,l10289,e" filled="f" strokecolor="#231f20" strokeweight="1pt">
                  <v:path arrowok="t" o:connecttype="custom" o:connectlocs="0,0;10289,0" o:connectangles="0,0"/>
                </v:shape>
                <v:shape id="Freeform 117" o:spid="_x0000_s1029" style="position:absolute;left:9987;top:576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" path="m1140,l200,,84,3,25,25,3,84,,200r,56l3,371r22,60l84,453r116,3l1140,456r116,-3l1315,431r22,-60l1340,256r,-56l1337,84,1315,25,1256,3,1140,xe" stroked="f">
                  <v:path arrowok="t" o:connecttype="custom" o:connectlocs="1140,0;200,0;84,3;25,25;3,84;0,200;0,256;3,371;25,431;84,453;200,456;1140,456;1256,453;1315,431;1337,371;1340,256;1340,200;1337,84;1315,25;1256,3;1140,0" o:connectangles="0,0,0,0,0,0,0,0,0,0,0,0,0,0,0,0,0,0,0,0,0"/>
                </v:shape>
                <v:shape id="Freeform 118" o:spid="_x0000_s1030" style="position:absolute;left:9987;top:576;width:1341;height:457;visibility:visible;mso-wrap-style:square;v-text-anchor:top" coordsize="1341,4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" path="m200,l84,3,25,25,3,84,,200r,56l3,371r22,60l84,453r116,3l1140,456r116,-3l1315,431r22,-60l1340,256r,-56l1337,84,1315,25,1256,3,1140,,200,xe" filled="f" strokecolor="#231f20" strokeweight="1pt">
                  <v:path arrowok="t" o:connecttype="custom" o:connectlocs="200,0;84,3;25,25;3,84;0,200;0,256;3,371;25,431;84,453;200,456;1140,456;1256,453;1315,431;1337,371;1340,256;1340,200;1337,84;1315,25;1256,3;1140,0;200,0" o:connectangles="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 wp14:anchorId="3309B193" wp14:editId="15EE1EA9">
                <wp:simplePos x="0" y="0"/>
                <wp:positionH relativeFrom="page">
                  <wp:posOffset>2759075</wp:posOffset>
                </wp:positionH>
                <wp:positionV relativeFrom="page">
                  <wp:posOffset>719455</wp:posOffset>
                </wp:positionV>
                <wp:extent cx="1028065" cy="9611995"/>
                <wp:effectExtent l="0" t="0" r="0" b="0"/>
                <wp:wrapNone/>
                <wp:docPr id="162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8065" cy="9611995"/>
                          <a:chOff x="4345" y="1133"/>
                          <a:chExt cx="1619" cy="15137"/>
                        </a:xfrm>
                      </wpg:grpSpPr>
                      <wps:wsp>
                        <wps:cNvPr id="163" name="Freeform 120"/>
                        <wps:cNvSpPr>
                          <a:spLocks/>
                        </wps:cNvSpPr>
                        <wps:spPr bwMode="auto">
                          <a:xfrm>
                            <a:off x="5944" y="1133"/>
                            <a:ext cx="20" cy="15137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137"/>
                              <a:gd name="T2" fmla="*/ 0 w 20"/>
                              <a:gd name="T3" fmla="*/ 15137 h 15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137">
                                <a:moveTo>
                                  <a:pt x="0" y="0"/>
                                </a:moveTo>
                                <a:lnTo>
                                  <a:pt x="0" y="1513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Freeform 121"/>
                        <wps:cNvSpPr>
                          <a:spLocks/>
                        </wps:cNvSpPr>
                        <wps:spPr bwMode="auto">
                          <a:xfrm>
                            <a:off x="5108" y="12029"/>
                            <a:ext cx="142" cy="142"/>
                          </a:xfrm>
                          <a:custGeom>
                            <a:avLst/>
                            <a:gdLst>
                              <a:gd name="T0" fmla="*/ 0 w 142"/>
                              <a:gd name="T1" fmla="*/ 141 h 142"/>
                              <a:gd name="T2" fmla="*/ 141 w 142"/>
                              <a:gd name="T3" fmla="*/ 141 h 142"/>
                              <a:gd name="T4" fmla="*/ 141 w 142"/>
                              <a:gd name="T5" fmla="*/ 0 h 142"/>
                              <a:gd name="T6" fmla="*/ 0 w 142"/>
                              <a:gd name="T7" fmla="*/ 0 h 142"/>
                              <a:gd name="T8" fmla="*/ 0 w 142"/>
                              <a:gd name="T9" fmla="*/ 141 h 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0" y="141"/>
                                </a:moveTo>
                                <a:lnTo>
                                  <a:pt x="141" y="141"/>
                                </a:lnTo>
                                <a:lnTo>
                                  <a:pt x="1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122"/>
                        <wps:cNvSpPr>
                          <a:spLocks/>
                        </wps:cNvSpPr>
                        <wps:spPr bwMode="auto">
                          <a:xfrm>
                            <a:off x="4541" y="12207"/>
                            <a:ext cx="1327" cy="20"/>
                          </a:xfrm>
                          <a:custGeom>
                            <a:avLst/>
                            <a:gdLst>
                              <a:gd name="T0" fmla="*/ 0 w 1327"/>
                              <a:gd name="T1" fmla="*/ 0 h 20"/>
                              <a:gd name="T2" fmla="*/ 1326 w 132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27" h="20">
                                <a:moveTo>
                                  <a:pt x="0" y="0"/>
                                </a:moveTo>
                                <a:lnTo>
                                  <a:pt x="132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Freeform 123"/>
                        <wps:cNvSpPr>
                          <a:spLocks/>
                        </wps:cNvSpPr>
                        <wps:spPr bwMode="auto">
                          <a:xfrm>
                            <a:off x="5035" y="9386"/>
                            <a:ext cx="20" cy="15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9"/>
                              <a:gd name="T2" fmla="*/ 0 w 20"/>
                              <a:gd name="T3" fmla="*/ 158 h 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9">
                                <a:moveTo>
                                  <a:pt x="0" y="0"/>
                                </a:moveTo>
                                <a:lnTo>
                                  <a:pt x="0" y="15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reeform 124"/>
                        <wps:cNvSpPr>
                          <a:spLocks/>
                        </wps:cNvSpPr>
                        <wps:spPr bwMode="auto">
                          <a:xfrm>
                            <a:off x="4984" y="9513"/>
                            <a:ext cx="103" cy="141"/>
                          </a:xfrm>
                          <a:custGeom>
                            <a:avLst/>
                            <a:gdLst>
                              <a:gd name="T0" fmla="*/ 102 w 103"/>
                              <a:gd name="T1" fmla="*/ 0 h 141"/>
                              <a:gd name="T2" fmla="*/ 0 w 103"/>
                              <a:gd name="T3" fmla="*/ 0 h 141"/>
                              <a:gd name="T4" fmla="*/ 51 w 103"/>
                              <a:gd name="T5" fmla="*/ 140 h 141"/>
                              <a:gd name="T6" fmla="*/ 102 w 103"/>
                              <a:gd name="T7" fmla="*/ 0 h 1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03" h="141">
                                <a:moveTo>
                                  <a:pt x="102" y="0"/>
                                </a:moveTo>
                                <a:lnTo>
                                  <a:pt x="0" y="0"/>
                                </a:lnTo>
                                <a:lnTo>
                                  <a:pt x="51" y="140"/>
                                </a:lnTo>
                                <a:lnTo>
                                  <a:pt x="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Freeform 125"/>
                        <wps:cNvSpPr>
                          <a:spLocks/>
                        </wps:cNvSpPr>
                        <wps:spPr bwMode="auto">
                          <a:xfrm>
                            <a:off x="4350" y="9007"/>
                            <a:ext cx="1399" cy="379"/>
                          </a:xfrm>
                          <a:custGeom>
                            <a:avLst/>
                            <a:gdLst>
                              <a:gd name="T0" fmla="*/ 0 w 1399"/>
                              <a:gd name="T1" fmla="*/ 378 h 379"/>
                              <a:gd name="T2" fmla="*/ 1398 w 1399"/>
                              <a:gd name="T3" fmla="*/ 378 h 379"/>
                              <a:gd name="T4" fmla="*/ 1398 w 1399"/>
                              <a:gd name="T5" fmla="*/ 0 h 379"/>
                              <a:gd name="T6" fmla="*/ 0 w 1399"/>
                              <a:gd name="T7" fmla="*/ 0 h 379"/>
                              <a:gd name="T8" fmla="*/ 0 w 1399"/>
                              <a:gd name="T9" fmla="*/ 378 h 3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99" h="379">
                                <a:moveTo>
                                  <a:pt x="0" y="378"/>
                                </a:moveTo>
                                <a:lnTo>
                                  <a:pt x="1398" y="378"/>
                                </a:lnTo>
                                <a:lnTo>
                                  <a:pt x="13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Freeform 126"/>
                        <wps:cNvSpPr>
                          <a:spLocks/>
                        </wps:cNvSpPr>
                        <wps:spPr bwMode="auto">
                          <a:xfrm>
                            <a:off x="4964" y="9141"/>
                            <a:ext cx="142" cy="142"/>
                          </a:xfrm>
                          <a:custGeom>
                            <a:avLst/>
                            <a:gdLst>
                              <a:gd name="T0" fmla="*/ 0 w 142"/>
                              <a:gd name="T1" fmla="*/ 141 h 142"/>
                              <a:gd name="T2" fmla="*/ 141 w 142"/>
                              <a:gd name="T3" fmla="*/ 141 h 142"/>
                              <a:gd name="T4" fmla="*/ 141 w 142"/>
                              <a:gd name="T5" fmla="*/ 0 h 142"/>
                              <a:gd name="T6" fmla="*/ 0 w 142"/>
                              <a:gd name="T7" fmla="*/ 0 h 142"/>
                              <a:gd name="T8" fmla="*/ 0 w 142"/>
                              <a:gd name="T9" fmla="*/ 141 h 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0" y="141"/>
                                </a:moveTo>
                                <a:lnTo>
                                  <a:pt x="141" y="141"/>
                                </a:lnTo>
                                <a:lnTo>
                                  <a:pt x="1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9394DF" id="Group 119" o:spid="_x0000_s1026" style="position:absolute;margin-left:217.25pt;margin-top:56.65pt;width:80.95pt;height:756.85pt;z-index:-251684864;mso-position-horizontal-relative:page;mso-position-vertical-relative:page" coordorigin="4345,1133" coordsize="1619,15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" o:allowincell="f">
                <v:shape id="Freeform 120" o:spid="_x0000_s1027" style="position:absolute;left:5944;top:1133;width:20;height:15137;visibility:visible;mso-wrap-style:square;v-text-anchor:top" coordsize="20,15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" path="m,l,15137e" filled="f" strokecolor="#231f20" strokeweight="2pt">
                  <v:path arrowok="t" o:connecttype="custom" o:connectlocs="0,0;0,15137" o:connectangles="0,0"/>
                </v:shape>
                <v:shape id="Freeform 121" o:spid="_x0000_s1028" style="position:absolute;left:5108;top:12029;width:142;height:142;visibility:visible;mso-wrap-style:square;v-text-anchor:top" coordsize="142,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" path="m,141r141,l141,,,,,141xe" fillcolor="#231f20" stroked="f">
                  <v:path arrowok="t" o:connecttype="custom" o:connectlocs="0,141;141,141;141,0;0,0;0,141" o:connectangles="0,0,0,0,0"/>
                </v:shape>
                <v:shape id="Freeform 122" o:spid="_x0000_s1029" style="position:absolute;left:4541;top:12207;width:1327;height:20;visibility:visible;mso-wrap-style:square;v-text-anchor:top" coordsize="132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" path="m,l1326,e" filled="f" strokecolor="#231f20" strokeweight=".5pt">
                  <v:path arrowok="t" o:connecttype="custom" o:connectlocs="0,0;1326,0" o:connectangles="0,0"/>
                </v:shape>
                <v:shape id="Freeform 123" o:spid="_x0000_s1030" style="position:absolute;left:5035;top:9386;width:20;height:159;visibility:visible;mso-wrap-style:square;v-text-anchor:top" coordsize="2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" path="m,l,158e" filled="f" strokecolor="#231f20" strokeweight="1pt">
                  <v:path arrowok="t" o:connecttype="custom" o:connectlocs="0,0;0,158" o:connectangles="0,0"/>
                </v:shape>
                <v:shape id="Freeform 124" o:spid="_x0000_s1031" style="position:absolute;left:4984;top:9513;width:103;height:141;visibility:visible;mso-wrap-style:square;v-text-anchor:top" coordsize="103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" path="m102,l,,51,140,102,xe" fillcolor="#231f20" stroked="f">
                  <v:path arrowok="t" o:connecttype="custom" o:connectlocs="102,0;0,0;51,140;102,0" o:connectangles="0,0,0,0"/>
                </v:shape>
                <v:shape id="Freeform 125" o:spid="_x0000_s1032" style="position:absolute;left:4350;top:9007;width:1399;height:379;visibility:visible;mso-wrap-style:square;v-text-anchor:top" coordsize="1399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" path="m,378r1398,l1398,,,,,378xe" filled="f" strokecolor="#231f20" strokeweight=".5pt">
                  <v:path arrowok="t" o:connecttype="custom" o:connectlocs="0,378;1398,378;1398,0;0,0;0,378" o:connectangles="0,0,0,0,0"/>
                </v:shape>
                <v:shape id="Freeform 126" o:spid="_x0000_s1033" style="position:absolute;left:4964;top:9141;width:142;height:142;visibility:visible;mso-wrap-style:square;v-text-anchor:top" coordsize="142,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" path="m,141r141,l141,,,,,141xe" fillcolor="#231f20" stroked="f">
                  <v:path arrowok="t" o:connecttype="custom" o:connectlocs="0,141;141,141;141,0;0,0;0,141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 wp14:anchorId="6B1AED18" wp14:editId="0306984D">
                <wp:simplePos x="0" y="0"/>
                <wp:positionH relativeFrom="page">
                  <wp:posOffset>3905885</wp:posOffset>
                </wp:positionH>
                <wp:positionV relativeFrom="page">
                  <wp:posOffset>3817620</wp:posOffset>
                </wp:positionV>
                <wp:extent cx="3294380" cy="12700"/>
                <wp:effectExtent l="0" t="0" r="0" b="0"/>
                <wp:wrapNone/>
                <wp:docPr id="161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EF5F752" id="Freeform 127" o:spid="_x0000_s1026" style="position:absolute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307.55pt,300.6pt,566.9pt,300.6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 wp14:anchorId="2F0D68B6" wp14:editId="3076E470">
                <wp:simplePos x="0" y="0"/>
                <wp:positionH relativeFrom="page">
                  <wp:posOffset>3905885</wp:posOffset>
                </wp:positionH>
                <wp:positionV relativeFrom="page">
                  <wp:posOffset>5692775</wp:posOffset>
                </wp:positionV>
                <wp:extent cx="3294380" cy="12700"/>
                <wp:effectExtent l="0" t="0" r="0" b="0"/>
                <wp:wrapNone/>
                <wp:docPr id="160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32E37DD" id="Freeform 128" o:spid="_x0000_s1026" style="position:absolute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307.55pt,448.25pt,566.9pt,448.25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5C2670C1" wp14:editId="49C094AC">
                <wp:simplePos x="0" y="0"/>
                <wp:positionH relativeFrom="page">
                  <wp:posOffset>3905885</wp:posOffset>
                </wp:positionH>
                <wp:positionV relativeFrom="page">
                  <wp:posOffset>7520940</wp:posOffset>
                </wp:positionV>
                <wp:extent cx="3294380" cy="12700"/>
                <wp:effectExtent l="0" t="0" r="0" b="0"/>
                <wp:wrapNone/>
                <wp:docPr id="159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01473B1F" id="Freeform 129" o:spid="_x0000_s1026" style="position:absolute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307.55pt,592.2pt,566.9pt,592.2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 wp14:anchorId="7C146E49" wp14:editId="36D7E4A0">
                <wp:simplePos x="0" y="0"/>
                <wp:positionH relativeFrom="page">
                  <wp:posOffset>359410</wp:posOffset>
                </wp:positionH>
                <wp:positionV relativeFrom="page">
                  <wp:posOffset>5533390</wp:posOffset>
                </wp:positionV>
                <wp:extent cx="3294380" cy="12700"/>
                <wp:effectExtent l="0" t="0" r="0" b="0"/>
                <wp:wrapNone/>
                <wp:docPr id="158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7CCC84D" id="Freeform 130" o:spid="_x0000_s1026" style="position:absolute;z-index:-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8.3pt,435.7pt,287.65pt,435.7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 wp14:anchorId="136A9C94" wp14:editId="7C05940E">
                <wp:simplePos x="0" y="0"/>
                <wp:positionH relativeFrom="page">
                  <wp:posOffset>359410</wp:posOffset>
                </wp:positionH>
                <wp:positionV relativeFrom="page">
                  <wp:posOffset>3039110</wp:posOffset>
                </wp:positionV>
                <wp:extent cx="3294380" cy="12700"/>
                <wp:effectExtent l="0" t="0" r="0" b="0"/>
                <wp:wrapNone/>
                <wp:docPr id="157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4225336" id="Freeform 131" o:spid="_x0000_s1026" style="position:absolute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8.3pt,239.3pt,287.65pt,239.3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0" allowOverlap="1" wp14:anchorId="7D0DE96C" wp14:editId="19C0DCAE">
                <wp:simplePos x="0" y="0"/>
                <wp:positionH relativeFrom="page">
                  <wp:posOffset>359410</wp:posOffset>
                </wp:positionH>
                <wp:positionV relativeFrom="page">
                  <wp:posOffset>8754745</wp:posOffset>
                </wp:positionV>
                <wp:extent cx="3294380" cy="12700"/>
                <wp:effectExtent l="0" t="0" r="0" b="0"/>
                <wp:wrapNone/>
                <wp:docPr id="156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94380" cy="12700"/>
                        </a:xfrm>
                        <a:custGeom>
                          <a:avLst/>
                          <a:gdLst>
                            <a:gd name="T0" fmla="*/ 0 w 5188"/>
                            <a:gd name="T1" fmla="*/ 0 h 20"/>
                            <a:gd name="T2" fmla="*/ 5187 w 518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5188" h="20">
                              <a:moveTo>
                                <a:pt x="0" y="0"/>
                              </a:moveTo>
                              <a:lnTo>
                                <a:pt x="5187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D1D3D4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5282DC8" id="Freeform 132" o:spid="_x0000_s1026" style="position:absolute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8.3pt,689.35pt,287.65pt,689.35pt" coordsize="51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" o:allowincell="f" filled="f" strokecolor="#d1d3d4" strokeweight="1pt">
                <v:path arrowok="t" o:connecttype="custom" o:connectlocs="0,0;3293745,0" o:connectangles="0,0"/>
                <w10:wrap anchorx="page" anchory="page"/>
              </v:poly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1" locked="0" layoutInCell="0" allowOverlap="1" wp14:anchorId="16DED036" wp14:editId="7CE668A7">
                <wp:simplePos x="0" y="0"/>
                <wp:positionH relativeFrom="page">
                  <wp:posOffset>683895</wp:posOffset>
                </wp:positionH>
                <wp:positionV relativeFrom="page">
                  <wp:posOffset>3400425</wp:posOffset>
                </wp:positionV>
                <wp:extent cx="2816225" cy="378460"/>
                <wp:effectExtent l="0" t="0" r="0" b="0"/>
                <wp:wrapNone/>
                <wp:docPr id="145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6225" cy="378460"/>
                          <a:chOff x="1077" y="5355"/>
                          <a:chExt cx="4435" cy="596"/>
                        </a:xfrm>
                      </wpg:grpSpPr>
                      <pic:pic xmlns:pic="http://schemas.openxmlformats.org/drawingml/2006/picture">
                        <pic:nvPicPr>
                          <pic:cNvPr id="146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" y="5361"/>
                            <a:ext cx="82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7" name="Freeform 135"/>
                        <wps:cNvSpPr>
                          <a:spLocks/>
                        </wps:cNvSpPr>
                        <wps:spPr bwMode="auto">
                          <a:xfrm>
                            <a:off x="1082" y="5360"/>
                            <a:ext cx="826" cy="586"/>
                          </a:xfrm>
                          <a:custGeom>
                            <a:avLst/>
                            <a:gdLst>
                              <a:gd name="T0" fmla="*/ 0 w 826"/>
                              <a:gd name="T1" fmla="*/ 585 h 586"/>
                              <a:gd name="T2" fmla="*/ 825 w 826"/>
                              <a:gd name="T3" fmla="*/ 585 h 586"/>
                              <a:gd name="T4" fmla="*/ 825 w 826"/>
                              <a:gd name="T5" fmla="*/ 0 h 586"/>
                              <a:gd name="T6" fmla="*/ 0 w 826"/>
                              <a:gd name="T7" fmla="*/ 0 h 586"/>
                              <a:gd name="T8" fmla="*/ 0 w 826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6" h="586">
                                <a:moveTo>
                                  <a:pt x="0" y="585"/>
                                </a:moveTo>
                                <a:lnTo>
                                  <a:pt x="825" y="585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4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2" y="5361"/>
                            <a:ext cx="82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9" name="Freeform 137"/>
                        <wps:cNvSpPr>
                          <a:spLocks/>
                        </wps:cNvSpPr>
                        <wps:spPr bwMode="auto">
                          <a:xfrm>
                            <a:off x="1982" y="5360"/>
                            <a:ext cx="826" cy="586"/>
                          </a:xfrm>
                          <a:custGeom>
                            <a:avLst/>
                            <a:gdLst>
                              <a:gd name="T0" fmla="*/ 0 w 826"/>
                              <a:gd name="T1" fmla="*/ 585 h 586"/>
                              <a:gd name="T2" fmla="*/ 825 w 826"/>
                              <a:gd name="T3" fmla="*/ 585 h 586"/>
                              <a:gd name="T4" fmla="*/ 825 w 826"/>
                              <a:gd name="T5" fmla="*/ 0 h 586"/>
                              <a:gd name="T6" fmla="*/ 0 w 826"/>
                              <a:gd name="T7" fmla="*/ 0 h 586"/>
                              <a:gd name="T8" fmla="*/ 0 w 826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6" h="586">
                                <a:moveTo>
                                  <a:pt x="0" y="585"/>
                                </a:moveTo>
                                <a:lnTo>
                                  <a:pt x="825" y="585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2" y="5361"/>
                            <a:ext cx="82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1" name="Freeform 139"/>
                        <wps:cNvSpPr>
                          <a:spLocks/>
                        </wps:cNvSpPr>
                        <wps:spPr bwMode="auto">
                          <a:xfrm>
                            <a:off x="2882" y="5360"/>
                            <a:ext cx="826" cy="586"/>
                          </a:xfrm>
                          <a:custGeom>
                            <a:avLst/>
                            <a:gdLst>
                              <a:gd name="T0" fmla="*/ 0 w 826"/>
                              <a:gd name="T1" fmla="*/ 585 h 586"/>
                              <a:gd name="T2" fmla="*/ 825 w 826"/>
                              <a:gd name="T3" fmla="*/ 585 h 586"/>
                              <a:gd name="T4" fmla="*/ 825 w 826"/>
                              <a:gd name="T5" fmla="*/ 0 h 586"/>
                              <a:gd name="T6" fmla="*/ 0 w 826"/>
                              <a:gd name="T7" fmla="*/ 0 h 586"/>
                              <a:gd name="T8" fmla="*/ 0 w 826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6" h="586">
                                <a:moveTo>
                                  <a:pt x="0" y="585"/>
                                </a:moveTo>
                                <a:lnTo>
                                  <a:pt x="825" y="585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4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82" y="5361"/>
                            <a:ext cx="82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3" name="Freeform 141"/>
                        <wps:cNvSpPr>
                          <a:spLocks/>
                        </wps:cNvSpPr>
                        <wps:spPr bwMode="auto">
                          <a:xfrm>
                            <a:off x="3781" y="5360"/>
                            <a:ext cx="826" cy="586"/>
                          </a:xfrm>
                          <a:custGeom>
                            <a:avLst/>
                            <a:gdLst>
                              <a:gd name="T0" fmla="*/ 0 w 826"/>
                              <a:gd name="T1" fmla="*/ 585 h 586"/>
                              <a:gd name="T2" fmla="*/ 825 w 826"/>
                              <a:gd name="T3" fmla="*/ 585 h 586"/>
                              <a:gd name="T4" fmla="*/ 825 w 826"/>
                              <a:gd name="T5" fmla="*/ 0 h 586"/>
                              <a:gd name="T6" fmla="*/ 0 w 826"/>
                              <a:gd name="T7" fmla="*/ 0 h 586"/>
                              <a:gd name="T8" fmla="*/ 0 w 826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6" h="586">
                                <a:moveTo>
                                  <a:pt x="0" y="585"/>
                                </a:moveTo>
                                <a:lnTo>
                                  <a:pt x="825" y="585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49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2" y="5361"/>
                            <a:ext cx="82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5" name="Freeform 143"/>
                        <wps:cNvSpPr>
                          <a:spLocks/>
                        </wps:cNvSpPr>
                        <wps:spPr bwMode="auto">
                          <a:xfrm>
                            <a:off x="4681" y="5360"/>
                            <a:ext cx="826" cy="586"/>
                          </a:xfrm>
                          <a:custGeom>
                            <a:avLst/>
                            <a:gdLst>
                              <a:gd name="T0" fmla="*/ 0 w 826"/>
                              <a:gd name="T1" fmla="*/ 585 h 586"/>
                              <a:gd name="T2" fmla="*/ 825 w 826"/>
                              <a:gd name="T3" fmla="*/ 585 h 586"/>
                              <a:gd name="T4" fmla="*/ 825 w 826"/>
                              <a:gd name="T5" fmla="*/ 0 h 586"/>
                              <a:gd name="T6" fmla="*/ 0 w 826"/>
                              <a:gd name="T7" fmla="*/ 0 h 586"/>
                              <a:gd name="T8" fmla="*/ 0 w 826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6" h="586">
                                <a:moveTo>
                                  <a:pt x="0" y="585"/>
                                </a:moveTo>
                                <a:lnTo>
                                  <a:pt x="825" y="585"/>
                                </a:lnTo>
                                <a:lnTo>
                                  <a:pt x="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18E102" id="Group 133" o:spid="_x0000_s1026" style="position:absolute;margin-left:53.85pt;margin-top:267.75pt;width:221.75pt;height:29.8pt;z-index:-251677696;mso-position-horizontal-relative:page;mso-position-vertical-relative:page" coordorigin="1077,5355" coordsize="4435,5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" o:allowincell="f">
                <v:shape id="Picture 134" o:spid="_x0000_s1027" type="#_x0000_t75" style="position:absolute;left:1083;top:5361;width:820;height: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">
                  <v:imagedata r:id="rId21" o:title=""/>
                </v:shape>
                <v:shape id="Freeform 135" o:spid="_x0000_s1028" style="position:absolute;left:1082;top:5360;width:826;height:586;visibility:visible;mso-wrap-style:square;v-text-anchor:top" coordsize="82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" path="m,585r825,l825,,,,,585xe" filled="f" strokecolor="#231f20" strokeweight=".17636mm">
                  <v:path arrowok="t" o:connecttype="custom" o:connectlocs="0,585;825,585;825,0;0,0;0,585" o:connectangles="0,0,0,0,0"/>
                </v:shape>
                <v:shape id="Picture 136" o:spid="_x0000_s1029" type="#_x0000_t75" style="position:absolute;left:1982;top:5361;width:820;height: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">
                  <v:imagedata r:id="rId22" o:title=""/>
                </v:shape>
                <v:shape id="Freeform 137" o:spid="_x0000_s1030" style="position:absolute;left:1982;top:5360;width:826;height:586;visibility:visible;mso-wrap-style:square;v-text-anchor:top" coordsize="82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" path="m,585r825,l825,,,,,585xe" filled="f" strokecolor="#231f20" strokeweight=".5pt">
                  <v:path arrowok="t" o:connecttype="custom" o:connectlocs="0,585;825,585;825,0;0,0;0,585" o:connectangles="0,0,0,0,0"/>
                </v:shape>
                <v:shape id="Picture 138" o:spid="_x0000_s1031" type="#_x0000_t75" style="position:absolute;left:2882;top:5361;width:820;height: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">
                  <v:imagedata r:id="rId23" o:title=""/>
                </v:shape>
                <v:shape id="Freeform 139" o:spid="_x0000_s1032" style="position:absolute;left:2882;top:5360;width:826;height:586;visibility:visible;mso-wrap-style:square;v-text-anchor:top" coordsize="82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" path="m,585r825,l825,,,,,585xe" filled="f" strokecolor="#231f20" strokeweight=".17636mm">
                  <v:path arrowok="t" o:connecttype="custom" o:connectlocs="0,585;825,585;825,0;0,0;0,585" o:connectangles="0,0,0,0,0"/>
                </v:shape>
                <v:shape id="Picture 140" o:spid="_x0000_s1033" type="#_x0000_t75" style="position:absolute;left:3782;top:5361;width:820;height: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">
                  <v:imagedata r:id="rId24" o:title=""/>
                </v:shape>
                <v:shape id="Freeform 141" o:spid="_x0000_s1034" style="position:absolute;left:3781;top:5360;width:826;height:586;visibility:visible;mso-wrap-style:square;v-text-anchor:top" coordsize="82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" path="m,585r825,l825,,,,,585xe" filled="f" strokecolor="#231f20" strokeweight=".17636mm">
                  <v:path arrowok="t" o:connecttype="custom" o:connectlocs="0,585;825,585;825,0;0,0;0,585" o:connectangles="0,0,0,0,0"/>
                </v:shape>
                <v:shape id="Picture 142" o:spid="_x0000_s1035" type="#_x0000_t75" style="position:absolute;left:4682;top:5361;width:820;height: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">
                  <v:imagedata r:id="rId25" o:title=""/>
                </v:shape>
                <v:shape id="Freeform 143" o:spid="_x0000_s1036" style="position:absolute;left:4681;top:5360;width:826;height:586;visibility:visible;mso-wrap-style:square;v-text-anchor:top" coordsize="826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" path="m,585r825,l825,,,,,585xe" filled="f" strokecolor="#231f20" strokeweight=".5pt">
                  <v:path arrowok="t" o:connecttype="custom" o:connectlocs="0,585;825,585;825,0;0,0;0,58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0" allowOverlap="1" wp14:anchorId="2E49C1FC" wp14:editId="5EA3A900">
                <wp:simplePos x="0" y="0"/>
                <wp:positionH relativeFrom="page">
                  <wp:posOffset>608965</wp:posOffset>
                </wp:positionH>
                <wp:positionV relativeFrom="page">
                  <wp:posOffset>9053830</wp:posOffset>
                </wp:positionV>
                <wp:extent cx="3113405" cy="372110"/>
                <wp:effectExtent l="0" t="0" r="0" b="0"/>
                <wp:wrapNone/>
                <wp:docPr id="140" name="Group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13405" cy="372110"/>
                          <a:chOff x="959" y="14258"/>
                          <a:chExt cx="4903" cy="586"/>
                        </a:xfrm>
                      </wpg:grpSpPr>
                      <wps:wsp>
                        <wps:cNvPr id="141" name="Freeform 145"/>
                        <wps:cNvSpPr>
                          <a:spLocks/>
                        </wps:cNvSpPr>
                        <wps:spPr bwMode="auto">
                          <a:xfrm>
                            <a:off x="959" y="14258"/>
                            <a:ext cx="4903" cy="586"/>
                          </a:xfrm>
                          <a:custGeom>
                            <a:avLst/>
                            <a:gdLst>
                              <a:gd name="T0" fmla="*/ 0 w 4903"/>
                              <a:gd name="T1" fmla="*/ 585 h 586"/>
                              <a:gd name="T2" fmla="*/ 1218 w 4903"/>
                              <a:gd name="T3" fmla="*/ 585 h 586"/>
                              <a:gd name="T4" fmla="*/ 1218 w 4903"/>
                              <a:gd name="T5" fmla="*/ 0 h 586"/>
                              <a:gd name="T6" fmla="*/ 0 w 4903"/>
                              <a:gd name="T7" fmla="*/ 0 h 586"/>
                              <a:gd name="T8" fmla="*/ 0 w 4903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903" h="586">
                                <a:moveTo>
                                  <a:pt x="0" y="585"/>
                                </a:moveTo>
                                <a:lnTo>
                                  <a:pt x="1218" y="585"/>
                                </a:lnTo>
                                <a:lnTo>
                                  <a:pt x="121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46"/>
                        <wps:cNvSpPr>
                          <a:spLocks/>
                        </wps:cNvSpPr>
                        <wps:spPr bwMode="auto">
                          <a:xfrm>
                            <a:off x="959" y="14258"/>
                            <a:ext cx="4903" cy="586"/>
                          </a:xfrm>
                          <a:custGeom>
                            <a:avLst/>
                            <a:gdLst>
                              <a:gd name="T0" fmla="*/ 1228 w 4903"/>
                              <a:gd name="T1" fmla="*/ 585 h 586"/>
                              <a:gd name="T2" fmla="*/ 2446 w 4903"/>
                              <a:gd name="T3" fmla="*/ 585 h 586"/>
                              <a:gd name="T4" fmla="*/ 2446 w 4903"/>
                              <a:gd name="T5" fmla="*/ 0 h 586"/>
                              <a:gd name="T6" fmla="*/ 1228 w 4903"/>
                              <a:gd name="T7" fmla="*/ 0 h 586"/>
                              <a:gd name="T8" fmla="*/ 1228 w 4903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903" h="586">
                                <a:moveTo>
                                  <a:pt x="1228" y="585"/>
                                </a:moveTo>
                                <a:lnTo>
                                  <a:pt x="2446" y="585"/>
                                </a:lnTo>
                                <a:lnTo>
                                  <a:pt x="2446" y="0"/>
                                </a:lnTo>
                                <a:lnTo>
                                  <a:pt x="1228" y="0"/>
                                </a:lnTo>
                                <a:lnTo>
                                  <a:pt x="1228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47"/>
                        <wps:cNvSpPr>
                          <a:spLocks/>
                        </wps:cNvSpPr>
                        <wps:spPr bwMode="auto">
                          <a:xfrm>
                            <a:off x="959" y="14258"/>
                            <a:ext cx="4903" cy="586"/>
                          </a:xfrm>
                          <a:custGeom>
                            <a:avLst/>
                            <a:gdLst>
                              <a:gd name="T0" fmla="*/ 2456 w 4903"/>
                              <a:gd name="T1" fmla="*/ 585 h 586"/>
                              <a:gd name="T2" fmla="*/ 3674 w 4903"/>
                              <a:gd name="T3" fmla="*/ 585 h 586"/>
                              <a:gd name="T4" fmla="*/ 3674 w 4903"/>
                              <a:gd name="T5" fmla="*/ 0 h 586"/>
                              <a:gd name="T6" fmla="*/ 2456 w 4903"/>
                              <a:gd name="T7" fmla="*/ 0 h 586"/>
                              <a:gd name="T8" fmla="*/ 2456 w 4903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903" h="586">
                                <a:moveTo>
                                  <a:pt x="2456" y="585"/>
                                </a:moveTo>
                                <a:lnTo>
                                  <a:pt x="3674" y="585"/>
                                </a:lnTo>
                                <a:lnTo>
                                  <a:pt x="3674" y="0"/>
                                </a:lnTo>
                                <a:lnTo>
                                  <a:pt x="2456" y="0"/>
                                </a:lnTo>
                                <a:lnTo>
                                  <a:pt x="2456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48"/>
                        <wps:cNvSpPr>
                          <a:spLocks/>
                        </wps:cNvSpPr>
                        <wps:spPr bwMode="auto">
                          <a:xfrm>
                            <a:off x="959" y="14258"/>
                            <a:ext cx="4903" cy="586"/>
                          </a:xfrm>
                          <a:custGeom>
                            <a:avLst/>
                            <a:gdLst>
                              <a:gd name="T0" fmla="*/ 3684 w 4903"/>
                              <a:gd name="T1" fmla="*/ 585 h 586"/>
                              <a:gd name="T2" fmla="*/ 4902 w 4903"/>
                              <a:gd name="T3" fmla="*/ 585 h 586"/>
                              <a:gd name="T4" fmla="*/ 4902 w 4903"/>
                              <a:gd name="T5" fmla="*/ 0 h 586"/>
                              <a:gd name="T6" fmla="*/ 3684 w 4903"/>
                              <a:gd name="T7" fmla="*/ 0 h 586"/>
                              <a:gd name="T8" fmla="*/ 3684 w 4903"/>
                              <a:gd name="T9" fmla="*/ 585 h 5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903" h="586">
                                <a:moveTo>
                                  <a:pt x="3684" y="585"/>
                                </a:moveTo>
                                <a:lnTo>
                                  <a:pt x="4902" y="585"/>
                                </a:lnTo>
                                <a:lnTo>
                                  <a:pt x="4902" y="0"/>
                                </a:lnTo>
                                <a:lnTo>
                                  <a:pt x="3684" y="0"/>
                                </a:lnTo>
                                <a:lnTo>
                                  <a:pt x="3684" y="5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4EF6D3" id="Group 144" o:spid="_x0000_s1026" style="position:absolute;margin-left:47.95pt;margin-top:712.9pt;width:245.15pt;height:29.3pt;z-index:-251676672;mso-position-horizontal-relative:page;mso-position-vertical-relative:page" coordorigin="959,14258" coordsize="4903,5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" o:allowincell="f">
                <v:shape id="Freeform 145" o:spid="_x0000_s1027" style="position:absolute;left:959;top:14258;width:4903;height:586;visibility:visible;mso-wrap-style:square;v-text-anchor:top" coordsize="4903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" path="m,585r1218,l1218,,,,,585xe" filled="f" strokecolor="#231f20" strokeweight=".5pt">
                  <v:path arrowok="t" o:connecttype="custom" o:connectlocs="0,585;1218,585;1218,0;0,0;0,585" o:connectangles="0,0,0,0,0"/>
                </v:shape>
                <v:shape id="Freeform 146" o:spid="_x0000_s1028" style="position:absolute;left:959;top:14258;width:4903;height:586;visibility:visible;mso-wrap-style:square;v-text-anchor:top" coordsize="4903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" path="m1228,585r1218,l2446,,1228,r,585xe" filled="f" strokecolor="#231f20" strokeweight=".5pt">
                  <v:path arrowok="t" o:connecttype="custom" o:connectlocs="1228,585;2446,585;2446,0;1228,0;1228,585" o:connectangles="0,0,0,0,0"/>
                </v:shape>
                <v:shape id="Freeform 147" o:spid="_x0000_s1029" style="position:absolute;left:959;top:14258;width:4903;height:586;visibility:visible;mso-wrap-style:square;v-text-anchor:top" coordsize="4903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" path="m2456,585r1218,l3674,,2456,r,585xe" filled="f" strokecolor="#231f20" strokeweight=".5pt">
                  <v:path arrowok="t" o:connecttype="custom" o:connectlocs="2456,585;3674,585;3674,0;2456,0;2456,585" o:connectangles="0,0,0,0,0"/>
                </v:shape>
                <v:shape id="Freeform 148" o:spid="_x0000_s1030" style="position:absolute;left:959;top:14258;width:4903;height:586;visibility:visible;mso-wrap-style:square;v-text-anchor:top" coordsize="4903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" path="m3684,585r1218,l4902,,3684,r,585xe" filled="f" strokecolor="#231f20" strokeweight=".5pt">
                  <v:path arrowok="t" o:connecttype="custom" o:connectlocs="3684,585;4902,585;4902,0;3684,0;3684,585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 wp14:anchorId="479757A4" wp14:editId="140A04F9">
                <wp:simplePos x="0" y="0"/>
                <wp:positionH relativeFrom="page">
                  <wp:posOffset>1416685</wp:posOffset>
                </wp:positionH>
                <wp:positionV relativeFrom="page">
                  <wp:posOffset>6974205</wp:posOffset>
                </wp:positionV>
                <wp:extent cx="88900" cy="88900"/>
                <wp:effectExtent l="0" t="0" r="0" b="0"/>
                <wp:wrapNone/>
                <wp:docPr id="139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34CA" w14:textId="77777777" w:rsidR="00123C43" w:rsidRDefault="007A62D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4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C29AE52" wp14:editId="76116E9B">
                                  <wp:extent cx="95250" cy="95250"/>
                                  <wp:effectExtent l="0" t="0" r="0" b="0"/>
                                  <wp:docPr id="298" name="Resim 2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2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822863" w14:textId="77777777" w:rsidR="00123C43" w:rsidRDefault="00123C4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9757A4" id="Rectangle 149" o:spid="_x0000_s1061" style="position:absolute;margin-left:111.55pt;margin-top:549.15pt;width:7pt;height:7pt;z-index:-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" o:allowincell="f" filled="f" stroked="f">
                <v:textbox inset="0,0,0,0">
                  <w:txbxContent>
                    <w:p w14:paraId="6FFC34CA" w14:textId="77777777" w:rsidR="00123C43" w:rsidRDefault="007A62D1">
                      <w:pPr>
                        <w:widowControl/>
                        <w:autoSpaceDE/>
                        <w:autoSpaceDN/>
                        <w:adjustRightInd/>
                        <w:spacing w:line="14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4C29AE52" wp14:editId="76116E9B">
                            <wp:extent cx="95250" cy="95250"/>
                            <wp:effectExtent l="0" t="0" r="0" b="0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2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822863" w14:textId="77777777" w:rsidR="00123C43" w:rsidRDefault="00123C4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5F6D887E" wp14:editId="081A20EB">
                <wp:simplePos x="0" y="0"/>
                <wp:positionH relativeFrom="page">
                  <wp:posOffset>1784985</wp:posOffset>
                </wp:positionH>
                <wp:positionV relativeFrom="page">
                  <wp:posOffset>6974205</wp:posOffset>
                </wp:positionV>
                <wp:extent cx="90170" cy="90170"/>
                <wp:effectExtent l="0" t="0" r="0" b="0"/>
                <wp:wrapNone/>
                <wp:docPr id="138" name="Freeform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170" cy="90170"/>
                        </a:xfrm>
                        <a:custGeom>
                          <a:avLst/>
                          <a:gdLst>
                            <a:gd name="T0" fmla="*/ 70 w 142"/>
                            <a:gd name="T1" fmla="*/ 0 h 142"/>
                            <a:gd name="T2" fmla="*/ 0 w 142"/>
                            <a:gd name="T3" fmla="*/ 141 h 142"/>
                            <a:gd name="T4" fmla="*/ 141 w 142"/>
                            <a:gd name="T5" fmla="*/ 141 h 142"/>
                            <a:gd name="T6" fmla="*/ 70 w 142"/>
                            <a:gd name="T7" fmla="*/ 0 h 1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" h="142">
                              <a:moveTo>
                                <a:pt x="70" y="0"/>
                              </a:moveTo>
                              <a:lnTo>
                                <a:pt x="0" y="141"/>
                              </a:lnTo>
                              <a:lnTo>
                                <a:pt x="141" y="141"/>
                              </a:lnTo>
                              <a:lnTo>
                                <a:pt x="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6754D4" id="Freeform 150" o:spid="_x0000_s1026" style="position:absolute;margin-left:140.55pt;margin-top:549.15pt;width:7.1pt;height:7.1pt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,1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" o:allowincell="f" path="m70,l,141r141,l70,xe" fillcolor="#231f20" stroked="f">
                <v:path arrowok="t" o:connecttype="custom" o:connectlocs="44450,0;0,89535;89535,89535;4445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6D6D945C" wp14:editId="1FE18815">
                <wp:simplePos x="0" y="0"/>
                <wp:positionH relativeFrom="page">
                  <wp:posOffset>2321560</wp:posOffset>
                </wp:positionH>
                <wp:positionV relativeFrom="page">
                  <wp:posOffset>6974205</wp:posOffset>
                </wp:positionV>
                <wp:extent cx="90170" cy="90170"/>
                <wp:effectExtent l="0" t="0" r="0" b="0"/>
                <wp:wrapNone/>
                <wp:docPr id="137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170" cy="90170"/>
                        </a:xfrm>
                        <a:custGeom>
                          <a:avLst/>
                          <a:gdLst>
                            <a:gd name="T0" fmla="*/ 0 w 142"/>
                            <a:gd name="T1" fmla="*/ 141 h 142"/>
                            <a:gd name="T2" fmla="*/ 141 w 142"/>
                            <a:gd name="T3" fmla="*/ 141 h 142"/>
                            <a:gd name="T4" fmla="*/ 141 w 142"/>
                            <a:gd name="T5" fmla="*/ 0 h 142"/>
                            <a:gd name="T6" fmla="*/ 0 w 142"/>
                            <a:gd name="T7" fmla="*/ 0 h 142"/>
                            <a:gd name="T8" fmla="*/ 0 w 142"/>
                            <a:gd name="T9" fmla="*/ 141 h 1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2" h="142">
                              <a:moveTo>
                                <a:pt x="0" y="141"/>
                              </a:moveTo>
                              <a:lnTo>
                                <a:pt x="141" y="141"/>
                              </a:lnTo>
                              <a:lnTo>
                                <a:pt x="141" y="0"/>
                              </a:lnTo>
                              <a:lnTo>
                                <a:pt x="0" y="0"/>
                              </a:lnTo>
                              <a:lnTo>
                                <a:pt x="0" y="14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2F35E" id="Freeform 151" o:spid="_x0000_s1026" style="position:absolute;margin-left:182.8pt;margin-top:549.15pt;width:7.1pt;height:7.1pt;z-index:-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,1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" o:allowincell="f" path="m,141r141,l141,,,,,141xe" fillcolor="#231f20" stroked="f">
                <v:path arrowok="t" o:connecttype="custom" o:connectlocs="0,89535;89535,89535;89535,0;0,0;0,89535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3904" behindDoc="1" locked="0" layoutInCell="0" allowOverlap="1" wp14:anchorId="2A2E4E72" wp14:editId="4D842376">
                <wp:simplePos x="0" y="0"/>
                <wp:positionH relativeFrom="page">
                  <wp:posOffset>942975</wp:posOffset>
                </wp:positionH>
                <wp:positionV relativeFrom="page">
                  <wp:posOffset>7638415</wp:posOffset>
                </wp:positionV>
                <wp:extent cx="842645" cy="116840"/>
                <wp:effectExtent l="0" t="0" r="0" b="0"/>
                <wp:wrapNone/>
                <wp:docPr id="134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2645" cy="116840"/>
                          <a:chOff x="1485" y="12029"/>
                          <a:chExt cx="1327" cy="184"/>
                        </a:xfrm>
                      </wpg:grpSpPr>
                      <pic:pic xmlns:pic="http://schemas.openxmlformats.org/drawingml/2006/picture">
                        <pic:nvPicPr>
                          <pic:cNvPr id="135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9" y="12029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6" name="Freeform 154"/>
                        <wps:cNvSpPr>
                          <a:spLocks/>
                        </wps:cNvSpPr>
                        <wps:spPr bwMode="auto">
                          <a:xfrm>
                            <a:off x="1485" y="12207"/>
                            <a:ext cx="1327" cy="20"/>
                          </a:xfrm>
                          <a:custGeom>
                            <a:avLst/>
                            <a:gdLst>
                              <a:gd name="T0" fmla="*/ 0 w 1327"/>
                              <a:gd name="T1" fmla="*/ 0 h 20"/>
                              <a:gd name="T2" fmla="*/ 1326 w 132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27" h="20">
                                <a:moveTo>
                                  <a:pt x="0" y="0"/>
                                </a:moveTo>
                                <a:lnTo>
                                  <a:pt x="132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CED94F" id="Group 152" o:spid="_x0000_s1026" style="position:absolute;margin-left:74.25pt;margin-top:601.45pt;width:66.35pt;height:9.2pt;z-index:-251672576;mso-position-horizontal-relative:page;mso-position-vertical-relative:page" coordorigin="1485,12029" coordsize="1327,1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" o:allowincell="f">
                <v:shape id="Picture 153" o:spid="_x0000_s1027" type="#_x0000_t75" style="position:absolute;left:2049;top:12029;width:140;height:1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">
                  <v:imagedata r:id="rId28" o:title=""/>
                </v:shape>
                <v:shape id="Freeform 154" o:spid="_x0000_s1028" style="position:absolute;left:1485;top:12207;width:1327;height:20;visibility:visible;mso-wrap-style:square;v-text-anchor:top" coordsize="132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" path="m,l1326,e" filled="f" strokecolor="#231f20" strokeweight=".5pt">
                  <v:path arrowok="t" o:connecttype="custom" o:connectlocs="0,0;1326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 wp14:anchorId="61513A9C" wp14:editId="04425D39">
                <wp:simplePos x="0" y="0"/>
                <wp:positionH relativeFrom="page">
                  <wp:posOffset>1927225</wp:posOffset>
                </wp:positionH>
                <wp:positionV relativeFrom="page">
                  <wp:posOffset>7638415</wp:posOffset>
                </wp:positionV>
                <wp:extent cx="842645" cy="116840"/>
                <wp:effectExtent l="0" t="0" r="0" b="0"/>
                <wp:wrapNone/>
                <wp:docPr id="131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2645" cy="116840"/>
                          <a:chOff x="3035" y="12029"/>
                          <a:chExt cx="1327" cy="184"/>
                        </a:xfrm>
                      </wpg:grpSpPr>
                      <wps:wsp>
                        <wps:cNvPr id="132" name="Freeform 156"/>
                        <wps:cNvSpPr>
                          <a:spLocks/>
                        </wps:cNvSpPr>
                        <wps:spPr bwMode="auto">
                          <a:xfrm>
                            <a:off x="3628" y="12029"/>
                            <a:ext cx="142" cy="142"/>
                          </a:xfrm>
                          <a:custGeom>
                            <a:avLst/>
                            <a:gdLst>
                              <a:gd name="T0" fmla="*/ 70 w 142"/>
                              <a:gd name="T1" fmla="*/ 0 h 142"/>
                              <a:gd name="T2" fmla="*/ 0 w 142"/>
                              <a:gd name="T3" fmla="*/ 141 h 142"/>
                              <a:gd name="T4" fmla="*/ 141 w 142"/>
                              <a:gd name="T5" fmla="*/ 141 h 142"/>
                              <a:gd name="T6" fmla="*/ 70 w 142"/>
                              <a:gd name="T7" fmla="*/ 0 h 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70" y="0"/>
                                </a:moveTo>
                                <a:lnTo>
                                  <a:pt x="0" y="141"/>
                                </a:lnTo>
                                <a:lnTo>
                                  <a:pt x="141" y="141"/>
                                </a:lnTo>
                                <a:lnTo>
                                  <a:pt x="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57"/>
                        <wps:cNvSpPr>
                          <a:spLocks/>
                        </wps:cNvSpPr>
                        <wps:spPr bwMode="auto">
                          <a:xfrm>
                            <a:off x="3035" y="12207"/>
                            <a:ext cx="1327" cy="20"/>
                          </a:xfrm>
                          <a:custGeom>
                            <a:avLst/>
                            <a:gdLst>
                              <a:gd name="T0" fmla="*/ 0 w 1327"/>
                              <a:gd name="T1" fmla="*/ 0 h 20"/>
                              <a:gd name="T2" fmla="*/ 1326 w 1327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327" h="20">
                                <a:moveTo>
                                  <a:pt x="0" y="0"/>
                                </a:moveTo>
                                <a:lnTo>
                                  <a:pt x="1326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E76CC2" id="Group 155" o:spid="_x0000_s1026" style="position:absolute;margin-left:151.75pt;margin-top:601.45pt;width:66.35pt;height:9.2pt;z-index:-251671552;mso-position-horizontal-relative:page;mso-position-vertical-relative:page" coordorigin="3035,12029" coordsize="1327,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" o:allowincell="f">
                <v:shape id="Freeform 156" o:spid="_x0000_s1027" style="position:absolute;left:3628;top:12029;width:142;height:142;visibility:visible;mso-wrap-style:square;v-text-anchor:top" coordsize="142,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" path="m70,l,141r141,l70,xe" fillcolor="#231f20" stroked="f">
                  <v:path arrowok="t" o:connecttype="custom" o:connectlocs="70,0;0,141;141,141;70,0" o:connectangles="0,0,0,0"/>
                </v:shape>
                <v:shape id="Freeform 157" o:spid="_x0000_s1028" style="position:absolute;left:3035;top:12207;width:1327;height:20;visibility:visible;mso-wrap-style:square;v-text-anchor:top" coordsize="132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" path="m,l1326,e" filled="f" strokecolor="#231f20" strokeweight=".5pt">
                  <v:path arrowok="t" o:connecttype="custom" o:connectlocs="0,0;1326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 wp14:anchorId="00FF126D" wp14:editId="54729459">
                <wp:simplePos x="0" y="0"/>
                <wp:positionH relativeFrom="page">
                  <wp:posOffset>675005</wp:posOffset>
                </wp:positionH>
                <wp:positionV relativeFrom="page">
                  <wp:posOffset>5716270</wp:posOffset>
                </wp:positionV>
                <wp:extent cx="894715" cy="414020"/>
                <wp:effectExtent l="0" t="0" r="0" b="0"/>
                <wp:wrapNone/>
                <wp:docPr id="127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4715" cy="414020"/>
                          <a:chOff x="1063" y="9002"/>
                          <a:chExt cx="1409" cy="652"/>
                        </a:xfrm>
                      </wpg:grpSpPr>
                      <wps:wsp>
                        <wps:cNvPr id="128" name="Freeform 159"/>
                        <wps:cNvSpPr>
                          <a:spLocks/>
                        </wps:cNvSpPr>
                        <wps:spPr bwMode="auto">
                          <a:xfrm>
                            <a:off x="1767" y="9386"/>
                            <a:ext cx="20" cy="15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9"/>
                              <a:gd name="T2" fmla="*/ 0 w 20"/>
                              <a:gd name="T3" fmla="*/ 158 h 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9">
                                <a:moveTo>
                                  <a:pt x="0" y="0"/>
                                </a:moveTo>
                                <a:lnTo>
                                  <a:pt x="0" y="15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160"/>
                        <wps:cNvSpPr>
                          <a:spLocks/>
                        </wps:cNvSpPr>
                        <wps:spPr bwMode="auto">
                          <a:xfrm>
                            <a:off x="1716" y="9513"/>
                            <a:ext cx="103" cy="141"/>
                          </a:xfrm>
                          <a:custGeom>
                            <a:avLst/>
                            <a:gdLst>
                              <a:gd name="T0" fmla="*/ 102 w 103"/>
                              <a:gd name="T1" fmla="*/ 0 h 141"/>
                              <a:gd name="T2" fmla="*/ 0 w 103"/>
                              <a:gd name="T3" fmla="*/ 0 h 141"/>
                              <a:gd name="T4" fmla="*/ 51 w 103"/>
                              <a:gd name="T5" fmla="*/ 140 h 141"/>
                              <a:gd name="T6" fmla="*/ 102 w 103"/>
                              <a:gd name="T7" fmla="*/ 0 h 1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03" h="141">
                                <a:moveTo>
                                  <a:pt x="102" y="0"/>
                                </a:moveTo>
                                <a:lnTo>
                                  <a:pt x="0" y="0"/>
                                </a:lnTo>
                                <a:lnTo>
                                  <a:pt x="51" y="140"/>
                                </a:lnTo>
                                <a:lnTo>
                                  <a:pt x="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161"/>
                        <wps:cNvSpPr>
                          <a:spLocks/>
                        </wps:cNvSpPr>
                        <wps:spPr bwMode="auto">
                          <a:xfrm>
                            <a:off x="1068" y="9007"/>
                            <a:ext cx="1399" cy="379"/>
                          </a:xfrm>
                          <a:custGeom>
                            <a:avLst/>
                            <a:gdLst>
                              <a:gd name="T0" fmla="*/ 0 w 1399"/>
                              <a:gd name="T1" fmla="*/ 378 h 379"/>
                              <a:gd name="T2" fmla="*/ 1398 w 1399"/>
                              <a:gd name="T3" fmla="*/ 378 h 379"/>
                              <a:gd name="T4" fmla="*/ 1398 w 1399"/>
                              <a:gd name="T5" fmla="*/ 0 h 379"/>
                              <a:gd name="T6" fmla="*/ 0 w 1399"/>
                              <a:gd name="T7" fmla="*/ 0 h 379"/>
                              <a:gd name="T8" fmla="*/ 0 w 1399"/>
                              <a:gd name="T9" fmla="*/ 378 h 3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99" h="379">
                                <a:moveTo>
                                  <a:pt x="0" y="378"/>
                                </a:moveTo>
                                <a:lnTo>
                                  <a:pt x="1398" y="378"/>
                                </a:lnTo>
                                <a:lnTo>
                                  <a:pt x="13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801CD1" id="Group 158" o:spid="_x0000_s1026" style="position:absolute;margin-left:53.15pt;margin-top:450.1pt;width:70.45pt;height:32.6pt;z-index:-251670528;mso-position-horizontal-relative:page;mso-position-vertical-relative:page" coordorigin="1063,9002" coordsize="1409,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" o:allowincell="f">
                <v:shape id="Freeform 159" o:spid="_x0000_s1027" style="position:absolute;left:1767;top:9386;width:20;height:159;visibility:visible;mso-wrap-style:square;v-text-anchor:top" coordsize="2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" path="m,l,158e" filled="f" strokecolor="#231f20" strokeweight="1pt">
                  <v:path arrowok="t" o:connecttype="custom" o:connectlocs="0,0;0,158" o:connectangles="0,0"/>
                </v:shape>
                <v:shape id="Freeform 160" o:spid="_x0000_s1028" style="position:absolute;left:1716;top:9513;width:103;height:141;visibility:visible;mso-wrap-style:square;v-text-anchor:top" coordsize="103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" path="m102,l,,51,140,102,xe" fillcolor="#231f20" stroked="f">
                  <v:path arrowok="t" o:connecttype="custom" o:connectlocs="102,0;0,0;51,140;102,0" o:connectangles="0,0,0,0"/>
                </v:shape>
                <v:shape id="Freeform 161" o:spid="_x0000_s1029" style="position:absolute;left:1068;top:9007;width:1399;height:379;visibility:visible;mso-wrap-style:square;v-text-anchor:top" coordsize="1399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" path="m,378r1398,l1398,,,,,378xe" filled="f" strokecolor="#231f20" strokeweight=".5pt">
                  <v:path arrowok="t" o:connecttype="custom" o:connectlocs="0,378;1398,378;1398,0;0,0;0,378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6976" behindDoc="1" locked="0" layoutInCell="0" allowOverlap="1" wp14:anchorId="4AB1EF60" wp14:editId="27392166">
                <wp:simplePos x="0" y="0"/>
                <wp:positionH relativeFrom="page">
                  <wp:posOffset>1717040</wp:posOffset>
                </wp:positionH>
                <wp:positionV relativeFrom="page">
                  <wp:posOffset>5716270</wp:posOffset>
                </wp:positionV>
                <wp:extent cx="894715" cy="414020"/>
                <wp:effectExtent l="0" t="0" r="0" b="0"/>
                <wp:wrapNone/>
                <wp:docPr id="122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4715" cy="414020"/>
                          <a:chOff x="2704" y="9002"/>
                          <a:chExt cx="1409" cy="652"/>
                        </a:xfrm>
                      </wpg:grpSpPr>
                      <wps:wsp>
                        <wps:cNvPr id="123" name="Freeform 163"/>
                        <wps:cNvSpPr>
                          <a:spLocks/>
                        </wps:cNvSpPr>
                        <wps:spPr bwMode="auto">
                          <a:xfrm>
                            <a:off x="3408" y="9386"/>
                            <a:ext cx="20" cy="159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9"/>
                              <a:gd name="T2" fmla="*/ 0 w 20"/>
                              <a:gd name="T3" fmla="*/ 158 h 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9">
                                <a:moveTo>
                                  <a:pt x="0" y="0"/>
                                </a:moveTo>
                                <a:lnTo>
                                  <a:pt x="0" y="158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64"/>
                        <wps:cNvSpPr>
                          <a:spLocks/>
                        </wps:cNvSpPr>
                        <wps:spPr bwMode="auto">
                          <a:xfrm>
                            <a:off x="3357" y="9513"/>
                            <a:ext cx="103" cy="141"/>
                          </a:xfrm>
                          <a:custGeom>
                            <a:avLst/>
                            <a:gdLst>
                              <a:gd name="T0" fmla="*/ 102 w 103"/>
                              <a:gd name="T1" fmla="*/ 0 h 141"/>
                              <a:gd name="T2" fmla="*/ 0 w 103"/>
                              <a:gd name="T3" fmla="*/ 0 h 141"/>
                              <a:gd name="T4" fmla="*/ 51 w 103"/>
                              <a:gd name="T5" fmla="*/ 140 h 141"/>
                              <a:gd name="T6" fmla="*/ 102 w 103"/>
                              <a:gd name="T7" fmla="*/ 0 h 1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03" h="141">
                                <a:moveTo>
                                  <a:pt x="102" y="0"/>
                                </a:moveTo>
                                <a:lnTo>
                                  <a:pt x="0" y="0"/>
                                </a:lnTo>
                                <a:lnTo>
                                  <a:pt x="51" y="140"/>
                                </a:lnTo>
                                <a:lnTo>
                                  <a:pt x="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65"/>
                        <wps:cNvSpPr>
                          <a:spLocks/>
                        </wps:cNvSpPr>
                        <wps:spPr bwMode="auto">
                          <a:xfrm>
                            <a:off x="2709" y="9007"/>
                            <a:ext cx="1399" cy="379"/>
                          </a:xfrm>
                          <a:custGeom>
                            <a:avLst/>
                            <a:gdLst>
                              <a:gd name="T0" fmla="*/ 0 w 1399"/>
                              <a:gd name="T1" fmla="*/ 378 h 379"/>
                              <a:gd name="T2" fmla="*/ 1398 w 1399"/>
                              <a:gd name="T3" fmla="*/ 378 h 379"/>
                              <a:gd name="T4" fmla="*/ 1398 w 1399"/>
                              <a:gd name="T5" fmla="*/ 0 h 379"/>
                              <a:gd name="T6" fmla="*/ 0 w 1399"/>
                              <a:gd name="T7" fmla="*/ 0 h 379"/>
                              <a:gd name="T8" fmla="*/ 0 w 1399"/>
                              <a:gd name="T9" fmla="*/ 378 h 3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99" h="379">
                                <a:moveTo>
                                  <a:pt x="0" y="378"/>
                                </a:moveTo>
                                <a:lnTo>
                                  <a:pt x="1398" y="378"/>
                                </a:lnTo>
                                <a:lnTo>
                                  <a:pt x="13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166"/>
                        <wps:cNvSpPr>
                          <a:spLocks/>
                        </wps:cNvSpPr>
                        <wps:spPr bwMode="auto">
                          <a:xfrm>
                            <a:off x="3333" y="9130"/>
                            <a:ext cx="142" cy="142"/>
                          </a:xfrm>
                          <a:custGeom>
                            <a:avLst/>
                            <a:gdLst>
                              <a:gd name="T0" fmla="*/ 70 w 142"/>
                              <a:gd name="T1" fmla="*/ 0 h 142"/>
                              <a:gd name="T2" fmla="*/ 0 w 142"/>
                              <a:gd name="T3" fmla="*/ 141 h 142"/>
                              <a:gd name="T4" fmla="*/ 141 w 142"/>
                              <a:gd name="T5" fmla="*/ 141 h 142"/>
                              <a:gd name="T6" fmla="*/ 70 w 142"/>
                              <a:gd name="T7" fmla="*/ 0 h 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42" h="142">
                                <a:moveTo>
                                  <a:pt x="70" y="0"/>
                                </a:moveTo>
                                <a:lnTo>
                                  <a:pt x="0" y="141"/>
                                </a:lnTo>
                                <a:lnTo>
                                  <a:pt x="141" y="141"/>
                                </a:lnTo>
                                <a:lnTo>
                                  <a:pt x="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902064" id="Group 162" o:spid="_x0000_s1026" style="position:absolute;margin-left:135.2pt;margin-top:450.1pt;width:70.45pt;height:32.6pt;z-index:-251669504;mso-position-horizontal-relative:page;mso-position-vertical-relative:page" coordorigin="2704,9002" coordsize="1409,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" o:allowincell="f">
                <v:shape id="Freeform 163" o:spid="_x0000_s1027" style="position:absolute;left:3408;top:9386;width:20;height:159;visibility:visible;mso-wrap-style:square;v-text-anchor:top" coordsize="2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" path="m,l,158e" filled="f" strokecolor="#231f20" strokeweight="1pt">
                  <v:path arrowok="t" o:connecttype="custom" o:connectlocs="0,0;0,158" o:connectangles="0,0"/>
                </v:shape>
                <v:shape id="Freeform 164" o:spid="_x0000_s1028" style="position:absolute;left:3357;top:9513;width:103;height:141;visibility:visible;mso-wrap-style:square;v-text-anchor:top" coordsize="103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" path="m102,l,,51,140,102,xe" fillcolor="#231f20" stroked="f">
                  <v:path arrowok="t" o:connecttype="custom" o:connectlocs="102,0;0,0;51,140;102,0" o:connectangles="0,0,0,0"/>
                </v:shape>
                <v:shape id="Freeform 165" o:spid="_x0000_s1029" style="position:absolute;left:2709;top:9007;width:1399;height:379;visibility:visible;mso-wrap-style:square;v-text-anchor:top" coordsize="1399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" path="m,378r1398,l1398,,,,,378xe" filled="f" strokecolor="#231f20" strokeweight=".5pt">
                  <v:path arrowok="t" o:connecttype="custom" o:connectlocs="0,378;1398,378;1398,0;0,0;0,378" o:connectangles="0,0,0,0,0"/>
                </v:shape>
                <v:shape id="Freeform 166" o:spid="_x0000_s1030" style="position:absolute;left:3333;top:9130;width:142;height:142;visibility:visible;mso-wrap-style:square;v-text-anchor:top" coordsize="142,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" path="m70,l,141r141,l70,xe" fillcolor="#231f20" stroked="f">
                  <v:path arrowok="t" o:connecttype="custom" o:connectlocs="70,0;0,141;141,141;70,0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55C312A1" wp14:editId="37AE9CC1">
                <wp:simplePos x="0" y="0"/>
                <wp:positionH relativeFrom="page">
                  <wp:posOffset>1077595</wp:posOffset>
                </wp:positionH>
                <wp:positionV relativeFrom="page">
                  <wp:posOffset>6193155</wp:posOffset>
                </wp:positionV>
                <wp:extent cx="88900" cy="88900"/>
                <wp:effectExtent l="0" t="0" r="0" b="0"/>
                <wp:wrapNone/>
                <wp:docPr id="121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413345" w14:textId="77777777" w:rsidR="00123C43" w:rsidRDefault="007A62D1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40" w:lineRule="atLeas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5CD22F4" wp14:editId="79C29AD1">
                                  <wp:extent cx="95250" cy="95250"/>
                                  <wp:effectExtent l="0" t="0" r="0" b="0"/>
                                  <wp:docPr id="299" name="Resim 2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2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58A22D" w14:textId="77777777" w:rsidR="00123C43" w:rsidRDefault="00123C4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312A1" id="Rectangle 167" o:spid="_x0000_s1062" style="position:absolute;margin-left:84.85pt;margin-top:487.65pt;width:7pt;height:7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" o:allowincell="f" filled="f" stroked="f">
                <v:textbox inset="0,0,0,0">
                  <w:txbxContent>
                    <w:p w14:paraId="26413345" w14:textId="77777777" w:rsidR="00123C43" w:rsidRDefault="007A62D1">
                      <w:pPr>
                        <w:widowControl/>
                        <w:autoSpaceDE/>
                        <w:autoSpaceDN/>
                        <w:adjustRightInd/>
                        <w:spacing w:line="140" w:lineRule="atLeas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5CD22F4" wp14:editId="79C29AD1">
                            <wp:extent cx="95250" cy="95250"/>
                            <wp:effectExtent l="0" t="0" r="0" b="0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2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E58A22D" w14:textId="77777777" w:rsidR="00123C43" w:rsidRDefault="00123C4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 wp14:anchorId="40C07207" wp14:editId="31E34F2F">
                <wp:simplePos x="0" y="0"/>
                <wp:positionH relativeFrom="page">
                  <wp:posOffset>4562475</wp:posOffset>
                </wp:positionH>
                <wp:positionV relativeFrom="page">
                  <wp:posOffset>9695815</wp:posOffset>
                </wp:positionV>
                <wp:extent cx="225425" cy="686435"/>
                <wp:effectExtent l="0" t="0" r="0" b="0"/>
                <wp:wrapNone/>
                <wp:docPr id="117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" cy="686435"/>
                          <a:chOff x="7185" y="15269"/>
                          <a:chExt cx="355" cy="1081"/>
                        </a:xfrm>
                      </wpg:grpSpPr>
                      <wps:wsp>
                        <wps:cNvPr id="118" name="Freeform 169"/>
                        <wps:cNvSpPr>
                          <a:spLocks/>
                        </wps:cNvSpPr>
                        <wps:spPr bwMode="auto">
                          <a:xfrm>
                            <a:off x="718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354 h 1081"/>
                              <a:gd name="T2" fmla="*/ 354 w 355"/>
                              <a:gd name="T3" fmla="*/ 354 h 1081"/>
                              <a:gd name="T4" fmla="*/ 354 w 355"/>
                              <a:gd name="T5" fmla="*/ 0 h 1081"/>
                              <a:gd name="T6" fmla="*/ 0 w 355"/>
                              <a:gd name="T7" fmla="*/ 0 h 1081"/>
                              <a:gd name="T8" fmla="*/ 0 w 355"/>
                              <a:gd name="T9" fmla="*/ 354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354"/>
                                </a:moveTo>
                                <a:lnTo>
                                  <a:pt x="354" y="354"/>
                                </a:lnTo>
                                <a:lnTo>
                                  <a:pt x="3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70"/>
                        <wps:cNvSpPr>
                          <a:spLocks/>
                        </wps:cNvSpPr>
                        <wps:spPr bwMode="auto">
                          <a:xfrm>
                            <a:off x="718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717 h 1081"/>
                              <a:gd name="T2" fmla="*/ 354 w 355"/>
                              <a:gd name="T3" fmla="*/ 717 h 1081"/>
                              <a:gd name="T4" fmla="*/ 354 w 355"/>
                              <a:gd name="T5" fmla="*/ 362 h 1081"/>
                              <a:gd name="T6" fmla="*/ 0 w 355"/>
                              <a:gd name="T7" fmla="*/ 362 h 1081"/>
                              <a:gd name="T8" fmla="*/ 0 w 355"/>
                              <a:gd name="T9" fmla="*/ 717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717"/>
                                </a:moveTo>
                                <a:lnTo>
                                  <a:pt x="354" y="717"/>
                                </a:lnTo>
                                <a:lnTo>
                                  <a:pt x="354" y="362"/>
                                </a:lnTo>
                                <a:lnTo>
                                  <a:pt x="0" y="362"/>
                                </a:lnTo>
                                <a:lnTo>
                                  <a:pt x="0" y="7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71"/>
                        <wps:cNvSpPr>
                          <a:spLocks/>
                        </wps:cNvSpPr>
                        <wps:spPr bwMode="auto">
                          <a:xfrm>
                            <a:off x="718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1080 h 1081"/>
                              <a:gd name="T2" fmla="*/ 354 w 355"/>
                              <a:gd name="T3" fmla="*/ 1080 h 1081"/>
                              <a:gd name="T4" fmla="*/ 354 w 355"/>
                              <a:gd name="T5" fmla="*/ 725 h 1081"/>
                              <a:gd name="T6" fmla="*/ 0 w 355"/>
                              <a:gd name="T7" fmla="*/ 725 h 1081"/>
                              <a:gd name="T8" fmla="*/ 0 w 355"/>
                              <a:gd name="T9" fmla="*/ 1080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1080"/>
                                </a:moveTo>
                                <a:lnTo>
                                  <a:pt x="354" y="1080"/>
                                </a:lnTo>
                                <a:lnTo>
                                  <a:pt x="354" y="725"/>
                                </a:lnTo>
                                <a:lnTo>
                                  <a:pt x="0" y="725"/>
                                </a:lnTo>
                                <a:lnTo>
                                  <a:pt x="0" y="10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D6244B" id="Group 168" o:spid="_x0000_s1026" style="position:absolute;margin-left:359.25pt;margin-top:763.45pt;width:17.75pt;height:54.05pt;z-index:-251667456;mso-position-horizontal-relative:page;mso-position-vertical-relative:page" coordorigin="7185,15269" coordsize="355,1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" o:allowincell="f">
                <v:shape id="Freeform 169" o:spid="_x0000_s1027" style="position:absolute;left:718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" path="m,354r354,l354,,,,,354xe" filled="f" strokecolor="#231f20" strokeweight=".63pt">
                  <v:path arrowok="t" o:connecttype="custom" o:connectlocs="0,354;354,354;354,0;0,0;0,354" o:connectangles="0,0,0,0,0"/>
                </v:shape>
                <v:shape id="Freeform 170" o:spid="_x0000_s1028" style="position:absolute;left:718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" path="m,717r354,l354,362,,362,,717xe" filled="f" strokecolor="#231f20" strokeweight=".63pt">
                  <v:path arrowok="t" o:connecttype="custom" o:connectlocs="0,717;354,717;354,362;0,362;0,717" o:connectangles="0,0,0,0,0"/>
                </v:shape>
                <v:shape id="Freeform 171" o:spid="_x0000_s1029" style="position:absolute;left:718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" path="m,1080r354,l354,725,,725r,355xe" filled="f" strokecolor="#231f20" strokeweight=".63pt">
                  <v:path arrowok="t" o:connecttype="custom" o:connectlocs="0,1080;354,1080;354,725;0,725;0,108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 wp14:anchorId="78619357" wp14:editId="525E6591">
                <wp:simplePos x="0" y="0"/>
                <wp:positionH relativeFrom="page">
                  <wp:posOffset>5305425</wp:posOffset>
                </wp:positionH>
                <wp:positionV relativeFrom="page">
                  <wp:posOffset>9695815</wp:posOffset>
                </wp:positionV>
                <wp:extent cx="225425" cy="686435"/>
                <wp:effectExtent l="0" t="0" r="0" b="0"/>
                <wp:wrapNone/>
                <wp:docPr id="113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" cy="686435"/>
                          <a:chOff x="8355" y="15269"/>
                          <a:chExt cx="355" cy="1081"/>
                        </a:xfrm>
                      </wpg:grpSpPr>
                      <wps:wsp>
                        <wps:cNvPr id="114" name="Freeform 173"/>
                        <wps:cNvSpPr>
                          <a:spLocks/>
                        </wps:cNvSpPr>
                        <wps:spPr bwMode="auto">
                          <a:xfrm>
                            <a:off x="835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354 h 1081"/>
                              <a:gd name="T2" fmla="*/ 354 w 355"/>
                              <a:gd name="T3" fmla="*/ 354 h 1081"/>
                              <a:gd name="T4" fmla="*/ 354 w 355"/>
                              <a:gd name="T5" fmla="*/ 0 h 1081"/>
                              <a:gd name="T6" fmla="*/ 0 w 355"/>
                              <a:gd name="T7" fmla="*/ 0 h 1081"/>
                              <a:gd name="T8" fmla="*/ 0 w 355"/>
                              <a:gd name="T9" fmla="*/ 354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354"/>
                                </a:moveTo>
                                <a:lnTo>
                                  <a:pt x="354" y="354"/>
                                </a:lnTo>
                                <a:lnTo>
                                  <a:pt x="3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74"/>
                        <wps:cNvSpPr>
                          <a:spLocks/>
                        </wps:cNvSpPr>
                        <wps:spPr bwMode="auto">
                          <a:xfrm>
                            <a:off x="835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717 h 1081"/>
                              <a:gd name="T2" fmla="*/ 354 w 355"/>
                              <a:gd name="T3" fmla="*/ 717 h 1081"/>
                              <a:gd name="T4" fmla="*/ 354 w 355"/>
                              <a:gd name="T5" fmla="*/ 362 h 1081"/>
                              <a:gd name="T6" fmla="*/ 0 w 355"/>
                              <a:gd name="T7" fmla="*/ 362 h 1081"/>
                              <a:gd name="T8" fmla="*/ 0 w 355"/>
                              <a:gd name="T9" fmla="*/ 717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717"/>
                                </a:moveTo>
                                <a:lnTo>
                                  <a:pt x="354" y="717"/>
                                </a:lnTo>
                                <a:lnTo>
                                  <a:pt x="354" y="362"/>
                                </a:lnTo>
                                <a:lnTo>
                                  <a:pt x="0" y="362"/>
                                </a:lnTo>
                                <a:lnTo>
                                  <a:pt x="0" y="7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75"/>
                        <wps:cNvSpPr>
                          <a:spLocks/>
                        </wps:cNvSpPr>
                        <wps:spPr bwMode="auto">
                          <a:xfrm>
                            <a:off x="835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1080 h 1081"/>
                              <a:gd name="T2" fmla="*/ 354 w 355"/>
                              <a:gd name="T3" fmla="*/ 1080 h 1081"/>
                              <a:gd name="T4" fmla="*/ 354 w 355"/>
                              <a:gd name="T5" fmla="*/ 725 h 1081"/>
                              <a:gd name="T6" fmla="*/ 0 w 355"/>
                              <a:gd name="T7" fmla="*/ 725 h 1081"/>
                              <a:gd name="T8" fmla="*/ 0 w 355"/>
                              <a:gd name="T9" fmla="*/ 1080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1080"/>
                                </a:moveTo>
                                <a:lnTo>
                                  <a:pt x="354" y="1080"/>
                                </a:lnTo>
                                <a:lnTo>
                                  <a:pt x="354" y="725"/>
                                </a:lnTo>
                                <a:lnTo>
                                  <a:pt x="0" y="725"/>
                                </a:lnTo>
                                <a:lnTo>
                                  <a:pt x="0" y="10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0546C7" id="Group 172" o:spid="_x0000_s1026" style="position:absolute;margin-left:417.75pt;margin-top:763.45pt;width:17.75pt;height:54.05pt;z-index:-251666432;mso-position-horizontal-relative:page;mso-position-vertical-relative:page" coordorigin="8355,15269" coordsize="355,1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" o:allowincell="f">
                <v:shape id="Freeform 173" o:spid="_x0000_s1027" style="position:absolute;left:835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" path="m,354r354,l354,,,,,354xe" filled="f" strokecolor="#231f20" strokeweight=".63pt">
                  <v:path arrowok="t" o:connecttype="custom" o:connectlocs="0,354;354,354;354,0;0,0;0,354" o:connectangles="0,0,0,0,0"/>
                </v:shape>
                <v:shape id="Freeform 174" o:spid="_x0000_s1028" style="position:absolute;left:835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" path="m,717r354,l354,362,,362,,717xe" filled="f" strokecolor="#231f20" strokeweight=".63pt">
                  <v:path arrowok="t" o:connecttype="custom" o:connectlocs="0,717;354,717;354,362;0,362;0,717" o:connectangles="0,0,0,0,0"/>
                </v:shape>
                <v:shape id="Freeform 175" o:spid="_x0000_s1029" style="position:absolute;left:835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" path="m,1080r354,l354,725,,725r,355xe" filled="f" strokecolor="#231f20" strokeweight=".63pt">
                  <v:path arrowok="t" o:connecttype="custom" o:connectlocs="0,1080;354,1080;354,725;0,725;0,108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 wp14:anchorId="0A6B5A59" wp14:editId="5375C6AC">
                <wp:simplePos x="0" y="0"/>
                <wp:positionH relativeFrom="page">
                  <wp:posOffset>6048375</wp:posOffset>
                </wp:positionH>
                <wp:positionV relativeFrom="page">
                  <wp:posOffset>9695815</wp:posOffset>
                </wp:positionV>
                <wp:extent cx="225425" cy="686435"/>
                <wp:effectExtent l="0" t="0" r="0" b="0"/>
                <wp:wrapNone/>
                <wp:docPr id="109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" cy="686435"/>
                          <a:chOff x="9525" y="15269"/>
                          <a:chExt cx="355" cy="1081"/>
                        </a:xfrm>
                      </wpg:grpSpPr>
                      <wps:wsp>
                        <wps:cNvPr id="110" name="Freeform 177"/>
                        <wps:cNvSpPr>
                          <a:spLocks/>
                        </wps:cNvSpPr>
                        <wps:spPr bwMode="auto">
                          <a:xfrm>
                            <a:off x="952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354 h 1081"/>
                              <a:gd name="T2" fmla="*/ 354 w 355"/>
                              <a:gd name="T3" fmla="*/ 354 h 1081"/>
                              <a:gd name="T4" fmla="*/ 354 w 355"/>
                              <a:gd name="T5" fmla="*/ 0 h 1081"/>
                              <a:gd name="T6" fmla="*/ 0 w 355"/>
                              <a:gd name="T7" fmla="*/ 0 h 1081"/>
                              <a:gd name="T8" fmla="*/ 0 w 355"/>
                              <a:gd name="T9" fmla="*/ 354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354"/>
                                </a:moveTo>
                                <a:lnTo>
                                  <a:pt x="354" y="354"/>
                                </a:lnTo>
                                <a:lnTo>
                                  <a:pt x="3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178"/>
                        <wps:cNvSpPr>
                          <a:spLocks/>
                        </wps:cNvSpPr>
                        <wps:spPr bwMode="auto">
                          <a:xfrm>
                            <a:off x="952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717 h 1081"/>
                              <a:gd name="T2" fmla="*/ 354 w 355"/>
                              <a:gd name="T3" fmla="*/ 717 h 1081"/>
                              <a:gd name="T4" fmla="*/ 354 w 355"/>
                              <a:gd name="T5" fmla="*/ 362 h 1081"/>
                              <a:gd name="T6" fmla="*/ 0 w 355"/>
                              <a:gd name="T7" fmla="*/ 362 h 1081"/>
                              <a:gd name="T8" fmla="*/ 0 w 355"/>
                              <a:gd name="T9" fmla="*/ 717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717"/>
                                </a:moveTo>
                                <a:lnTo>
                                  <a:pt x="354" y="717"/>
                                </a:lnTo>
                                <a:lnTo>
                                  <a:pt x="354" y="362"/>
                                </a:lnTo>
                                <a:lnTo>
                                  <a:pt x="0" y="362"/>
                                </a:lnTo>
                                <a:lnTo>
                                  <a:pt x="0" y="7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179"/>
                        <wps:cNvSpPr>
                          <a:spLocks/>
                        </wps:cNvSpPr>
                        <wps:spPr bwMode="auto">
                          <a:xfrm>
                            <a:off x="952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1080 h 1081"/>
                              <a:gd name="T2" fmla="*/ 354 w 355"/>
                              <a:gd name="T3" fmla="*/ 1080 h 1081"/>
                              <a:gd name="T4" fmla="*/ 354 w 355"/>
                              <a:gd name="T5" fmla="*/ 725 h 1081"/>
                              <a:gd name="T6" fmla="*/ 0 w 355"/>
                              <a:gd name="T7" fmla="*/ 725 h 1081"/>
                              <a:gd name="T8" fmla="*/ 0 w 355"/>
                              <a:gd name="T9" fmla="*/ 1080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1080"/>
                                </a:moveTo>
                                <a:lnTo>
                                  <a:pt x="354" y="1080"/>
                                </a:lnTo>
                                <a:lnTo>
                                  <a:pt x="354" y="725"/>
                                </a:lnTo>
                                <a:lnTo>
                                  <a:pt x="0" y="725"/>
                                </a:lnTo>
                                <a:lnTo>
                                  <a:pt x="0" y="10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DFC48F" id="Group 176" o:spid="_x0000_s1026" style="position:absolute;margin-left:476.25pt;margin-top:763.45pt;width:17.75pt;height:54.05pt;z-index:-251665408;mso-position-horizontal-relative:page;mso-position-vertical-relative:page" coordorigin="9525,15269" coordsize="355,1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" o:allowincell="f">
                <v:shape id="Freeform 177" o:spid="_x0000_s1027" style="position:absolute;left:952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" path="m,354r354,l354,,,,,354xe" filled="f" strokecolor="#231f20" strokeweight=".63pt">
                  <v:path arrowok="t" o:connecttype="custom" o:connectlocs="0,354;354,354;354,0;0,0;0,354" o:connectangles="0,0,0,0,0"/>
                </v:shape>
                <v:shape id="Freeform 178" o:spid="_x0000_s1028" style="position:absolute;left:952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" path="m,717r354,l354,362,,362,,717xe" filled="f" strokecolor="#231f20" strokeweight=".63pt">
                  <v:path arrowok="t" o:connecttype="custom" o:connectlocs="0,717;354,717;354,362;0,362;0,717" o:connectangles="0,0,0,0,0"/>
                </v:shape>
                <v:shape id="Freeform 179" o:spid="_x0000_s1029" style="position:absolute;left:952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" path="m,1080r354,l354,725,,725r,355xe" filled="f" strokecolor="#231f20" strokeweight=".63pt">
                  <v:path arrowok="t" o:connecttype="custom" o:connectlocs="0,1080;354,1080;354,725;0,725;0,108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 wp14:anchorId="6853931E" wp14:editId="693FCF8C">
                <wp:simplePos x="0" y="0"/>
                <wp:positionH relativeFrom="page">
                  <wp:posOffset>6791325</wp:posOffset>
                </wp:positionH>
                <wp:positionV relativeFrom="page">
                  <wp:posOffset>9695815</wp:posOffset>
                </wp:positionV>
                <wp:extent cx="225425" cy="686435"/>
                <wp:effectExtent l="0" t="0" r="0" b="0"/>
                <wp:wrapNone/>
                <wp:docPr id="105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" cy="686435"/>
                          <a:chOff x="10695" y="15269"/>
                          <a:chExt cx="355" cy="1081"/>
                        </a:xfrm>
                      </wpg:grpSpPr>
                      <wps:wsp>
                        <wps:cNvPr id="106" name="Freeform 181"/>
                        <wps:cNvSpPr>
                          <a:spLocks/>
                        </wps:cNvSpPr>
                        <wps:spPr bwMode="auto">
                          <a:xfrm>
                            <a:off x="1069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354 h 1081"/>
                              <a:gd name="T2" fmla="*/ 354 w 355"/>
                              <a:gd name="T3" fmla="*/ 354 h 1081"/>
                              <a:gd name="T4" fmla="*/ 354 w 355"/>
                              <a:gd name="T5" fmla="*/ 0 h 1081"/>
                              <a:gd name="T6" fmla="*/ 0 w 355"/>
                              <a:gd name="T7" fmla="*/ 0 h 1081"/>
                              <a:gd name="T8" fmla="*/ 0 w 355"/>
                              <a:gd name="T9" fmla="*/ 354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354"/>
                                </a:moveTo>
                                <a:lnTo>
                                  <a:pt x="354" y="354"/>
                                </a:lnTo>
                                <a:lnTo>
                                  <a:pt x="3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182"/>
                        <wps:cNvSpPr>
                          <a:spLocks/>
                        </wps:cNvSpPr>
                        <wps:spPr bwMode="auto">
                          <a:xfrm>
                            <a:off x="1069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717 h 1081"/>
                              <a:gd name="T2" fmla="*/ 354 w 355"/>
                              <a:gd name="T3" fmla="*/ 717 h 1081"/>
                              <a:gd name="T4" fmla="*/ 354 w 355"/>
                              <a:gd name="T5" fmla="*/ 362 h 1081"/>
                              <a:gd name="T6" fmla="*/ 0 w 355"/>
                              <a:gd name="T7" fmla="*/ 362 h 1081"/>
                              <a:gd name="T8" fmla="*/ 0 w 355"/>
                              <a:gd name="T9" fmla="*/ 717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717"/>
                                </a:moveTo>
                                <a:lnTo>
                                  <a:pt x="354" y="717"/>
                                </a:lnTo>
                                <a:lnTo>
                                  <a:pt x="354" y="362"/>
                                </a:lnTo>
                                <a:lnTo>
                                  <a:pt x="0" y="362"/>
                                </a:lnTo>
                                <a:lnTo>
                                  <a:pt x="0" y="7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183"/>
                        <wps:cNvSpPr>
                          <a:spLocks/>
                        </wps:cNvSpPr>
                        <wps:spPr bwMode="auto">
                          <a:xfrm>
                            <a:off x="10695" y="15269"/>
                            <a:ext cx="355" cy="1081"/>
                          </a:xfrm>
                          <a:custGeom>
                            <a:avLst/>
                            <a:gdLst>
                              <a:gd name="T0" fmla="*/ 0 w 355"/>
                              <a:gd name="T1" fmla="*/ 1080 h 1081"/>
                              <a:gd name="T2" fmla="*/ 354 w 355"/>
                              <a:gd name="T3" fmla="*/ 1080 h 1081"/>
                              <a:gd name="T4" fmla="*/ 354 w 355"/>
                              <a:gd name="T5" fmla="*/ 725 h 1081"/>
                              <a:gd name="T6" fmla="*/ 0 w 355"/>
                              <a:gd name="T7" fmla="*/ 725 h 1081"/>
                              <a:gd name="T8" fmla="*/ 0 w 355"/>
                              <a:gd name="T9" fmla="*/ 1080 h 10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55" h="1081">
                                <a:moveTo>
                                  <a:pt x="0" y="1080"/>
                                </a:moveTo>
                                <a:lnTo>
                                  <a:pt x="354" y="1080"/>
                                </a:lnTo>
                                <a:lnTo>
                                  <a:pt x="354" y="725"/>
                                </a:lnTo>
                                <a:lnTo>
                                  <a:pt x="0" y="725"/>
                                </a:lnTo>
                                <a:lnTo>
                                  <a:pt x="0" y="108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8001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1B175" id="Group 180" o:spid="_x0000_s1026" style="position:absolute;margin-left:534.75pt;margin-top:763.45pt;width:17.75pt;height:54.05pt;z-index:-251664384;mso-position-horizontal-relative:page;mso-position-vertical-relative:page" coordorigin="10695,15269" coordsize="355,10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" o:allowincell="f">
                <v:shape id="Freeform 181" o:spid="_x0000_s1027" style="position:absolute;left:1069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" path="m,354r354,l354,,,,,354xe" filled="f" strokecolor="#231f20" strokeweight=".63pt">
                  <v:path arrowok="t" o:connecttype="custom" o:connectlocs="0,354;354,354;354,0;0,0;0,354" o:connectangles="0,0,0,0,0"/>
                </v:shape>
                <v:shape id="Freeform 182" o:spid="_x0000_s1028" style="position:absolute;left:1069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" path="m,717r354,l354,362,,362,,717xe" filled="f" strokecolor="#231f20" strokeweight=".63pt">
                  <v:path arrowok="t" o:connecttype="custom" o:connectlocs="0,717;354,717;354,362;0,362;0,717" o:connectangles="0,0,0,0,0"/>
                </v:shape>
                <v:shape id="Freeform 183" o:spid="_x0000_s1029" style="position:absolute;left:10695;top:15269;width:355;height:1081;visibility:visible;mso-wrap-style:square;v-text-anchor:top" coordsize="355,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" path="m,1080r354,l354,725,,725r,355xe" filled="f" strokecolor="#231f20" strokeweight=".63pt">
                  <v:path arrowok="t" o:connecttype="custom" o:connectlocs="0,1080;354,1080;354,725;0,725;0,1080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500A0C0B" wp14:editId="2C7CE833">
                <wp:simplePos x="0" y="0"/>
                <wp:positionH relativeFrom="page">
                  <wp:posOffset>4275455</wp:posOffset>
                </wp:positionH>
                <wp:positionV relativeFrom="page">
                  <wp:posOffset>8139430</wp:posOffset>
                </wp:positionV>
                <wp:extent cx="225425" cy="225425"/>
                <wp:effectExtent l="0" t="0" r="0" b="0"/>
                <wp:wrapNone/>
                <wp:docPr id="104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425" cy="225425"/>
                        </a:xfrm>
                        <a:custGeom>
                          <a:avLst/>
                          <a:gdLst>
                            <a:gd name="T0" fmla="*/ 0 w 355"/>
                            <a:gd name="T1" fmla="*/ 354 h 355"/>
                            <a:gd name="T2" fmla="*/ 354 w 355"/>
                            <a:gd name="T3" fmla="*/ 354 h 355"/>
                            <a:gd name="T4" fmla="*/ 354 w 355"/>
                            <a:gd name="T5" fmla="*/ 0 h 355"/>
                            <a:gd name="T6" fmla="*/ 0 w 355"/>
                            <a:gd name="T7" fmla="*/ 0 h 355"/>
                            <a:gd name="T8" fmla="*/ 0 w 355"/>
                            <a:gd name="T9" fmla="*/ 354 h 3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5" h="355">
                              <a:moveTo>
                                <a:pt x="0" y="354"/>
                              </a:moveTo>
                              <a:lnTo>
                                <a:pt x="354" y="354"/>
                              </a:lnTo>
                              <a:lnTo>
                                <a:pt x="354" y="0"/>
                              </a:lnTo>
                              <a:lnTo>
                                <a:pt x="0" y="0"/>
                              </a:lnTo>
                              <a:lnTo>
                                <a:pt x="0" y="354"/>
                              </a:lnTo>
                              <a:close/>
                            </a:path>
                          </a:pathLst>
                        </a:custGeom>
                        <a:noFill/>
                        <a:ln w="8001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DDDE6C" id="Freeform 184" o:spid="_x0000_s1026" style="position:absolute;margin-left:336.65pt;margin-top:640.9pt;width:17.75pt;height:17.75pt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5,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" o:allowincell="f" path="m,354r354,l354,,,,,354xe" filled="f" strokecolor="#231f20" strokeweight=".63pt">
                <v:path arrowok="t" o:connecttype="custom" o:connectlocs="0,224790;224790,224790;224790,0;0,0;0,22479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4EE4BD13" wp14:editId="383665DC">
                <wp:simplePos x="0" y="0"/>
                <wp:positionH relativeFrom="page">
                  <wp:posOffset>4275455</wp:posOffset>
                </wp:positionH>
                <wp:positionV relativeFrom="page">
                  <wp:posOffset>8512810</wp:posOffset>
                </wp:positionV>
                <wp:extent cx="225425" cy="225425"/>
                <wp:effectExtent l="0" t="0" r="0" b="0"/>
                <wp:wrapNone/>
                <wp:docPr id="103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425" cy="225425"/>
                        </a:xfrm>
                        <a:custGeom>
                          <a:avLst/>
                          <a:gdLst>
                            <a:gd name="T0" fmla="*/ 0 w 355"/>
                            <a:gd name="T1" fmla="*/ 354 h 355"/>
                            <a:gd name="T2" fmla="*/ 354 w 355"/>
                            <a:gd name="T3" fmla="*/ 354 h 355"/>
                            <a:gd name="T4" fmla="*/ 354 w 355"/>
                            <a:gd name="T5" fmla="*/ 0 h 355"/>
                            <a:gd name="T6" fmla="*/ 0 w 355"/>
                            <a:gd name="T7" fmla="*/ 0 h 355"/>
                            <a:gd name="T8" fmla="*/ 0 w 355"/>
                            <a:gd name="T9" fmla="*/ 354 h 3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5" h="355">
                              <a:moveTo>
                                <a:pt x="0" y="354"/>
                              </a:moveTo>
                              <a:lnTo>
                                <a:pt x="354" y="354"/>
                              </a:lnTo>
                              <a:lnTo>
                                <a:pt x="354" y="0"/>
                              </a:lnTo>
                              <a:lnTo>
                                <a:pt x="0" y="0"/>
                              </a:lnTo>
                              <a:lnTo>
                                <a:pt x="0" y="354"/>
                              </a:lnTo>
                              <a:close/>
                            </a:path>
                          </a:pathLst>
                        </a:custGeom>
                        <a:noFill/>
                        <a:ln w="8001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DAF53" id="Freeform 185" o:spid="_x0000_s1026" style="position:absolute;margin-left:336.65pt;margin-top:670.3pt;width:17.75pt;height:17.75pt;z-index:-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5,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" o:allowincell="f" path="m,354r354,l354,,,,,354xe" filled="f" strokecolor="#231f20" strokeweight=".63pt">
                <v:path arrowok="t" o:connecttype="custom" o:connectlocs="0,224790;224790,224790;224790,0;0,0;0,22479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19EE683D" wp14:editId="6A21B24A">
                <wp:simplePos x="0" y="0"/>
                <wp:positionH relativeFrom="page">
                  <wp:posOffset>4275455</wp:posOffset>
                </wp:positionH>
                <wp:positionV relativeFrom="page">
                  <wp:posOffset>8890635</wp:posOffset>
                </wp:positionV>
                <wp:extent cx="225425" cy="225425"/>
                <wp:effectExtent l="0" t="0" r="0" b="0"/>
                <wp:wrapNone/>
                <wp:docPr id="102" name="Freeform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425" cy="225425"/>
                        </a:xfrm>
                        <a:custGeom>
                          <a:avLst/>
                          <a:gdLst>
                            <a:gd name="T0" fmla="*/ 0 w 355"/>
                            <a:gd name="T1" fmla="*/ 354 h 355"/>
                            <a:gd name="T2" fmla="*/ 354 w 355"/>
                            <a:gd name="T3" fmla="*/ 354 h 355"/>
                            <a:gd name="T4" fmla="*/ 354 w 355"/>
                            <a:gd name="T5" fmla="*/ 0 h 355"/>
                            <a:gd name="T6" fmla="*/ 0 w 355"/>
                            <a:gd name="T7" fmla="*/ 0 h 355"/>
                            <a:gd name="T8" fmla="*/ 0 w 355"/>
                            <a:gd name="T9" fmla="*/ 354 h 3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5" h="355">
                              <a:moveTo>
                                <a:pt x="0" y="354"/>
                              </a:moveTo>
                              <a:lnTo>
                                <a:pt x="354" y="354"/>
                              </a:lnTo>
                              <a:lnTo>
                                <a:pt x="354" y="0"/>
                              </a:lnTo>
                              <a:lnTo>
                                <a:pt x="0" y="0"/>
                              </a:lnTo>
                              <a:lnTo>
                                <a:pt x="0" y="354"/>
                              </a:lnTo>
                              <a:close/>
                            </a:path>
                          </a:pathLst>
                        </a:custGeom>
                        <a:noFill/>
                        <a:ln w="8001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CC195" id="Freeform 186" o:spid="_x0000_s1026" style="position:absolute;margin-left:336.65pt;margin-top:700.05pt;width:17.75pt;height:17.75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5,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" o:allowincell="f" path="m,354r354,l354,,,,,354xe" filled="f" strokecolor="#231f20" strokeweight=".63pt">
                <v:path arrowok="t" o:connecttype="custom" o:connectlocs="0,224790;224790,224790;224790,0;0,0;0,224790" o:connectangles="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29C1C1B0" wp14:editId="093039A2">
                <wp:simplePos x="0" y="0"/>
                <wp:positionH relativeFrom="page">
                  <wp:posOffset>612775</wp:posOffset>
                </wp:positionH>
                <wp:positionV relativeFrom="page">
                  <wp:posOffset>408305</wp:posOffset>
                </wp:positionV>
                <wp:extent cx="5654040" cy="195580"/>
                <wp:effectExtent l="0" t="0" r="0" b="0"/>
                <wp:wrapNone/>
                <wp:docPr id="101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404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9745B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E. Aşağıdaki soruların yanıtlarını seçenekler içinden bulup işaretleyiniz.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1C1B0" id="Text Box 187" o:spid="_x0000_s1063" type="#_x0000_t202" style="position:absolute;margin-left:48.25pt;margin-top:32.15pt;width:445.2pt;height:15.4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" o:allowincell="f" filled="f" stroked="f">
                <v:textbox inset="0,0,0,0">
                  <w:txbxContent>
                    <w:p w14:paraId="0B9745B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E. Aşağıdaki soruların yanıtlarını seçenekler içinden bulup işaretleyiniz.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1A1FB446" wp14:editId="4D53B2A7">
                <wp:simplePos x="0" y="0"/>
                <wp:positionH relativeFrom="page">
                  <wp:posOffset>6443345</wp:posOffset>
                </wp:positionH>
                <wp:positionV relativeFrom="page">
                  <wp:posOffset>415925</wp:posOffset>
                </wp:positionV>
                <wp:extent cx="685800" cy="164465"/>
                <wp:effectExtent l="0" t="0" r="0" b="0"/>
                <wp:wrapNone/>
                <wp:docPr id="100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CD21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18"/>
                                <w:szCs w:val="18"/>
                              </w:rPr>
                              <w:t>8x5=40 p.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1FB446" id="Text Box 188" o:spid="_x0000_s1064" type="#_x0000_t202" style="position:absolute;margin-left:507.35pt;margin-top:32.75pt;width:54pt;height:12.9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" o:allowincell="f" filled="f" stroked="f">
                <v:textbox inset="0,0,0,0">
                  <w:txbxContent>
                    <w:p w14:paraId="578CD21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18"/>
                          <w:szCs w:val="18"/>
                        </w:rPr>
                        <w:t>8x5=40 p.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1EF9869D" wp14:editId="65ADF59F">
                <wp:simplePos x="0" y="0"/>
                <wp:positionH relativeFrom="page">
                  <wp:posOffset>404495</wp:posOffset>
                </wp:positionH>
                <wp:positionV relativeFrom="page">
                  <wp:posOffset>664845</wp:posOffset>
                </wp:positionV>
                <wp:extent cx="174625" cy="195580"/>
                <wp:effectExtent l="0" t="0" r="0" b="0"/>
                <wp:wrapNone/>
                <wp:docPr id="99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EFD11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9869D" id="Text Box 189" o:spid="_x0000_s1065" type="#_x0000_t202" style="position:absolute;margin-left:31.85pt;margin-top:52.35pt;width:13.75pt;height:15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" o:allowincell="f" filled="f" stroked="f">
                <v:textbox inset="0,0,0,0">
                  <w:txbxContent>
                    <w:p w14:paraId="45EFD11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1.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5DB4C4A1" wp14:editId="7AE83598">
                <wp:simplePos x="0" y="0"/>
                <wp:positionH relativeFrom="page">
                  <wp:posOffset>771525</wp:posOffset>
                </wp:positionH>
                <wp:positionV relativeFrom="page">
                  <wp:posOffset>664845</wp:posOffset>
                </wp:positionV>
                <wp:extent cx="151765" cy="195580"/>
                <wp:effectExtent l="0" t="0" r="0" b="0"/>
                <wp:wrapNone/>
                <wp:docPr id="98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76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6DDBF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4C4A1" id="Text Box 190" o:spid="_x0000_s1066" type="#_x0000_t202" style="position:absolute;margin-left:60.75pt;margin-top:52.35pt;width:11.95pt;height:1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" o:allowincell="f" filled="f" stroked="f">
                <v:textbox inset="0,0,0,0">
                  <w:txbxContent>
                    <w:p w14:paraId="5D6DDBF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I.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395CF1A5" wp14:editId="3DAF104C">
                <wp:simplePos x="0" y="0"/>
                <wp:positionH relativeFrom="page">
                  <wp:posOffset>961390</wp:posOffset>
                </wp:positionH>
                <wp:positionV relativeFrom="page">
                  <wp:posOffset>664845</wp:posOffset>
                </wp:positionV>
                <wp:extent cx="2573020" cy="363220"/>
                <wp:effectExtent l="0" t="0" r="0" b="0"/>
                <wp:wrapNone/>
                <wp:docPr id="97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3020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2D1D3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11"/>
                              <w:rPr>
                                <w:color w:val="231F20"/>
                                <w:spacing w:val="-3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</w:rPr>
                              <w:t xml:space="preserve">Mineraller, </w:t>
                            </w:r>
                            <w:r>
                              <w:rPr>
                                <w:color w:val="231F20"/>
                              </w:rPr>
                              <w:t xml:space="preserve">doğal yollarla oluşan belli özelliklere sahip katı 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>maddelerdir.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CF1A5" id="Text Box 191" o:spid="_x0000_s1067" type="#_x0000_t202" style="position:absolute;margin-left:75.7pt;margin-top:52.35pt;width:202.6pt;height:28.6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" o:allowincell="f" filled="f" stroked="f">
                <v:textbox inset="0,0,0,0">
                  <w:txbxContent>
                    <w:p w14:paraId="372D1D3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11"/>
                        <w:rPr>
                          <w:color w:val="231F20"/>
                          <w:spacing w:val="-3"/>
                        </w:rPr>
                      </w:pPr>
                      <w:r>
                        <w:rPr>
                          <w:color w:val="231F20"/>
                          <w:spacing w:val="-4"/>
                        </w:rPr>
                        <w:t xml:space="preserve">Mineraller, </w:t>
                      </w:r>
                      <w:r>
                        <w:rPr>
                          <w:color w:val="231F20"/>
                        </w:rPr>
                        <w:t xml:space="preserve">doğal yollarla oluşan belli özelliklere sahip katı </w:t>
                      </w:r>
                      <w:r>
                        <w:rPr>
                          <w:color w:val="231F20"/>
                          <w:spacing w:val="-3"/>
                        </w:rPr>
                        <w:t>maddelerdir.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001106C9" wp14:editId="283DF1F6">
                <wp:simplePos x="0" y="0"/>
                <wp:positionH relativeFrom="page">
                  <wp:posOffset>3980815</wp:posOffset>
                </wp:positionH>
                <wp:positionV relativeFrom="page">
                  <wp:posOffset>673735</wp:posOffset>
                </wp:positionV>
                <wp:extent cx="174625" cy="195580"/>
                <wp:effectExtent l="0" t="0" r="0" b="0"/>
                <wp:wrapNone/>
                <wp:docPr id="96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713F5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106C9" id="Text Box 192" o:spid="_x0000_s1068" type="#_x0000_t202" style="position:absolute;margin-left:313.45pt;margin-top:53.05pt;width:13.75pt;height:15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" o:allowincell="f" filled="f" stroked="f">
                <v:textbox inset="0,0,0,0">
                  <w:txbxContent>
                    <w:p w14:paraId="52713F5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5.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6B7832E6" wp14:editId="7D45826F">
                <wp:simplePos x="0" y="0"/>
                <wp:positionH relativeFrom="page">
                  <wp:posOffset>4866640</wp:posOffset>
                </wp:positionH>
                <wp:positionV relativeFrom="page">
                  <wp:posOffset>812165</wp:posOffset>
                </wp:positionV>
                <wp:extent cx="2299335" cy="363220"/>
                <wp:effectExtent l="0" t="0" r="0" b="0"/>
                <wp:wrapNone/>
                <wp:docPr id="95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9335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AB0BF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-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Madenlerin ekonomik değeri çok fazla değildir.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832E6" id="Text Box 193" o:spid="_x0000_s1069" type="#_x0000_t202" style="position:absolute;margin-left:383.2pt;margin-top:63.95pt;width:181.05pt;height:28.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" o:allowincell="f" filled="f" stroked="f">
                <v:textbox inset="0,0,0,0">
                  <w:txbxContent>
                    <w:p w14:paraId="52AB0BF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-2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Madenlerin ekonomik değeri çok fazla değildir.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6EA9D747" wp14:editId="04B4C1D9">
                <wp:simplePos x="0" y="0"/>
                <wp:positionH relativeFrom="page">
                  <wp:posOffset>3931285</wp:posOffset>
                </wp:positionH>
                <wp:positionV relativeFrom="page">
                  <wp:posOffset>993775</wp:posOffset>
                </wp:positionV>
                <wp:extent cx="477520" cy="164465"/>
                <wp:effectExtent l="0" t="0" r="0" b="0"/>
                <wp:wrapNone/>
                <wp:docPr id="94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520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1B1F0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  <w:szCs w:val="18"/>
                              </w:rPr>
                              <w:t>Görkem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A9D747" id="Text Box 194" o:spid="_x0000_s1070" type="#_x0000_t202" style="position:absolute;margin-left:309.55pt;margin-top:78.25pt;width:37.6pt;height:12.9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" o:allowincell="f" filled="f" stroked="f">
                <v:textbox inset="0,0,0,0">
                  <w:txbxContent>
                    <w:p w14:paraId="3F1B1F0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color w:val="231F20"/>
                          <w:sz w:val="18"/>
                          <w:szCs w:val="18"/>
                        </w:rPr>
                        <w:t>Görkem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257D4979" wp14:editId="52785DCE">
                <wp:simplePos x="0" y="0"/>
                <wp:positionH relativeFrom="page">
                  <wp:posOffset>619125</wp:posOffset>
                </wp:positionH>
                <wp:positionV relativeFrom="page">
                  <wp:posOffset>1042670</wp:posOffset>
                </wp:positionV>
                <wp:extent cx="2841625" cy="1451610"/>
                <wp:effectExtent l="0" t="0" r="0" b="0"/>
                <wp:wrapNone/>
                <wp:docPr id="93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1625" cy="145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923364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59"/>
                              </w:tabs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pacing w:val="-4"/>
                              </w:rPr>
                            </w:pPr>
                            <w:r>
                              <w:rPr>
                                <w:color w:val="231F20"/>
                                <w:spacing w:val="-9"/>
                              </w:rPr>
                              <w:t xml:space="preserve">Taşlar, </w:t>
                            </w:r>
                            <w:r>
                              <w:rPr>
                                <w:color w:val="231F20"/>
                              </w:rPr>
                              <w:t>mineralleri</w:t>
                            </w:r>
                            <w:r>
                              <w:rPr>
                                <w:color w:val="231F20"/>
                                <w:spacing w:val="1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oluşturur.</w:t>
                            </w:r>
                          </w:p>
                          <w:p w14:paraId="63CA5DFD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59"/>
                              </w:tabs>
                              <w:kinsoku w:val="0"/>
                              <w:overflowPunct w:val="0"/>
                              <w:spacing w:before="93" w:line="237" w:lineRule="auto"/>
                              <w:ind w:right="354" w:hanging="539"/>
                              <w:rPr>
                                <w:color w:val="231F20"/>
                                <w:spacing w:val="-6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</w:rPr>
                              <w:t xml:space="preserve">Mineraller, </w:t>
                            </w:r>
                            <w:r>
                              <w:rPr>
                                <w:color w:val="231F20"/>
                              </w:rPr>
                              <w:t>canlılar için yaşamsal önem taşıyan gazları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6"/>
                              </w:rPr>
                              <w:t>içerir.</w:t>
                            </w:r>
                          </w:p>
                          <w:p w14:paraId="6584AADE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559"/>
                              </w:tabs>
                              <w:kinsoku w:val="0"/>
                              <w:overflowPunct w:val="0"/>
                              <w:spacing w:before="100" w:line="237" w:lineRule="auto"/>
                              <w:ind w:right="320" w:hanging="467"/>
                              <w:rPr>
                                <w:color w:val="231F20"/>
                                <w:spacing w:val="-4"/>
                              </w:rPr>
                            </w:pP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Yakut, </w:t>
                            </w:r>
                            <w:r>
                              <w:rPr>
                                <w:color w:val="231F20"/>
                              </w:rPr>
                              <w:t xml:space="preserve">zümrüt, elmas, safir birer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mineraldir.</w:t>
                            </w:r>
                          </w:p>
                          <w:p w14:paraId="2D9BFF6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97" w:line="237" w:lineRule="auto"/>
                              <w:ind w:left="88" w:right="-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Yukarıdaki cümlelerden hangilerinde minerallerle ilgili </w:t>
                            </w:r>
                            <w:r>
                              <w:rPr>
                                <w:color w:val="231F20"/>
                                <w:u w:val="single"/>
                              </w:rPr>
                              <w:t>yanlış</w:t>
                            </w:r>
                            <w:r>
                              <w:rPr>
                                <w:color w:val="231F20"/>
                              </w:rPr>
                              <w:t xml:space="preserve"> bilgi verilmiştir?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D4979" id="Text Box 195" o:spid="_x0000_s1071" type="#_x0000_t202" style="position:absolute;margin-left:48.75pt;margin-top:82.1pt;width:223.75pt;height:114.3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" o:allowincell="f" filled="f" stroked="f">
                <v:textbox inset="0,0,0,0">
                  <w:txbxContent>
                    <w:p w14:paraId="60923364" w14:textId="77777777" w:rsidR="00123C43" w:rsidRDefault="00123C43">
                      <w:pPr>
                        <w:pStyle w:val="GvdeMetni"/>
                        <w:numPr>
                          <w:ilvl w:val="0"/>
                          <w:numId w:val="6"/>
                        </w:numPr>
                        <w:tabs>
                          <w:tab w:val="left" w:pos="559"/>
                        </w:tabs>
                        <w:kinsoku w:val="0"/>
                        <w:overflowPunct w:val="0"/>
                        <w:spacing w:before="20"/>
                        <w:rPr>
                          <w:color w:val="231F20"/>
                          <w:spacing w:val="-4"/>
                        </w:rPr>
                      </w:pPr>
                      <w:r>
                        <w:rPr>
                          <w:color w:val="231F20"/>
                          <w:spacing w:val="-9"/>
                        </w:rPr>
                        <w:t xml:space="preserve">Taşlar, </w:t>
                      </w:r>
                      <w:r>
                        <w:rPr>
                          <w:color w:val="231F20"/>
                        </w:rPr>
                        <w:t>mineralleri</w:t>
                      </w:r>
                      <w:r>
                        <w:rPr>
                          <w:color w:val="231F20"/>
                          <w:spacing w:val="1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</w:rPr>
                        <w:t>oluşturur.</w:t>
                      </w:r>
                    </w:p>
                    <w:p w14:paraId="63CA5DFD" w14:textId="77777777" w:rsidR="00123C43" w:rsidRDefault="00123C43">
                      <w:pPr>
                        <w:pStyle w:val="GvdeMetni"/>
                        <w:numPr>
                          <w:ilvl w:val="0"/>
                          <w:numId w:val="6"/>
                        </w:numPr>
                        <w:tabs>
                          <w:tab w:val="left" w:pos="559"/>
                        </w:tabs>
                        <w:kinsoku w:val="0"/>
                        <w:overflowPunct w:val="0"/>
                        <w:spacing w:before="93" w:line="237" w:lineRule="auto"/>
                        <w:ind w:right="354" w:hanging="539"/>
                        <w:rPr>
                          <w:color w:val="231F20"/>
                          <w:spacing w:val="-6"/>
                        </w:rPr>
                      </w:pPr>
                      <w:r>
                        <w:rPr>
                          <w:color w:val="231F20"/>
                          <w:spacing w:val="-4"/>
                        </w:rPr>
                        <w:t xml:space="preserve">Mineraller, </w:t>
                      </w:r>
                      <w:r>
                        <w:rPr>
                          <w:color w:val="231F20"/>
                        </w:rPr>
                        <w:t>canlılar için yaşamsal önem taşıyan gazları</w:t>
                      </w:r>
                      <w:r>
                        <w:rPr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6"/>
                        </w:rPr>
                        <w:t>içerir.</w:t>
                      </w:r>
                    </w:p>
                    <w:p w14:paraId="6584AADE" w14:textId="77777777" w:rsidR="00123C43" w:rsidRDefault="00123C43">
                      <w:pPr>
                        <w:pStyle w:val="GvdeMetni"/>
                        <w:numPr>
                          <w:ilvl w:val="0"/>
                          <w:numId w:val="6"/>
                        </w:numPr>
                        <w:tabs>
                          <w:tab w:val="left" w:pos="559"/>
                        </w:tabs>
                        <w:kinsoku w:val="0"/>
                        <w:overflowPunct w:val="0"/>
                        <w:spacing w:before="100" w:line="237" w:lineRule="auto"/>
                        <w:ind w:right="320" w:hanging="467"/>
                        <w:rPr>
                          <w:color w:val="231F20"/>
                          <w:spacing w:val="-4"/>
                        </w:rPr>
                      </w:pPr>
                      <w:r>
                        <w:rPr>
                          <w:color w:val="231F20"/>
                          <w:spacing w:val="-3"/>
                        </w:rPr>
                        <w:t xml:space="preserve">Yakut, </w:t>
                      </w:r>
                      <w:r>
                        <w:rPr>
                          <w:color w:val="231F20"/>
                        </w:rPr>
                        <w:t xml:space="preserve">zümrüt, elmas, safir birer </w:t>
                      </w:r>
                      <w:r>
                        <w:rPr>
                          <w:color w:val="231F20"/>
                          <w:spacing w:val="-4"/>
                        </w:rPr>
                        <w:t>mineraldir.</w:t>
                      </w:r>
                    </w:p>
                    <w:p w14:paraId="2D9BFF6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97" w:line="237" w:lineRule="auto"/>
                        <w:ind w:left="88" w:right="-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 xml:space="preserve">Yukarıdaki cümlelerden hangilerinde minerallerle ilgili </w:t>
                      </w:r>
                      <w:r>
                        <w:rPr>
                          <w:color w:val="231F20"/>
                          <w:u w:val="single"/>
                        </w:rPr>
                        <w:t>yanlış</w:t>
                      </w:r>
                      <w:r>
                        <w:rPr>
                          <w:color w:val="231F20"/>
                        </w:rPr>
                        <w:t xml:space="preserve"> bilgi verilmiştir?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6EB3802D" wp14:editId="77491E1A">
                <wp:simplePos x="0" y="0"/>
                <wp:positionH relativeFrom="page">
                  <wp:posOffset>4315460</wp:posOffset>
                </wp:positionH>
                <wp:positionV relativeFrom="page">
                  <wp:posOffset>1360805</wp:posOffset>
                </wp:positionV>
                <wp:extent cx="1991995" cy="363220"/>
                <wp:effectExtent l="0" t="0" r="0" b="0"/>
                <wp:wrapNone/>
                <wp:docPr id="92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995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CFECD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1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Ülkemiz madenler açısından zengindir.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B3802D" id="Text Box 196" o:spid="_x0000_s1072" type="#_x0000_t202" style="position:absolute;margin-left:339.8pt;margin-top:107.15pt;width:156.85pt;height:28.6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" o:allowincell="f" filled="f" stroked="f">
                <v:textbox inset="0,0,0,0">
                  <w:txbxContent>
                    <w:p w14:paraId="0FCFECD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1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Ülkemiz madenler açısından zengindir.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4B14D10B" wp14:editId="78A467BD">
                <wp:simplePos x="0" y="0"/>
                <wp:positionH relativeFrom="page">
                  <wp:posOffset>6791325</wp:posOffset>
                </wp:positionH>
                <wp:positionV relativeFrom="page">
                  <wp:posOffset>1522730</wp:posOffset>
                </wp:positionV>
                <wp:extent cx="363855" cy="164465"/>
                <wp:effectExtent l="0" t="0" r="0" b="0"/>
                <wp:wrapNone/>
                <wp:docPr id="91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85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84532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  <w:szCs w:val="18"/>
                              </w:rPr>
                              <w:t>Derya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14D10B" id="Text Box 197" o:spid="_x0000_s1073" type="#_x0000_t202" style="position:absolute;margin-left:534.75pt;margin-top:119.9pt;width:28.65pt;height:12.9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" o:allowincell="f" filled="f" stroked="f">
                <v:textbox inset="0,0,0,0">
                  <w:txbxContent>
                    <w:p w14:paraId="4B84532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color w:val="231F20"/>
                          <w:sz w:val="18"/>
                          <w:szCs w:val="18"/>
                        </w:rPr>
                        <w:t>Derya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62CA835" wp14:editId="0A3DDE7C">
                <wp:simplePos x="0" y="0"/>
                <wp:positionH relativeFrom="page">
                  <wp:posOffset>4860925</wp:posOffset>
                </wp:positionH>
                <wp:positionV relativeFrom="page">
                  <wp:posOffset>1891030</wp:posOffset>
                </wp:positionV>
                <wp:extent cx="2061845" cy="363220"/>
                <wp:effectExtent l="0" t="0" r="0" b="0"/>
                <wp:wrapNone/>
                <wp:docPr id="90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1845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DC843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9"/>
                              <w:rPr>
                                <w:color w:val="231F20"/>
                                <w:spacing w:val="-4"/>
                              </w:rPr>
                            </w:pPr>
                            <w:r>
                              <w:rPr>
                                <w:color w:val="231F20"/>
                                <w:spacing w:val="-6"/>
                              </w:rPr>
                              <w:t xml:space="preserve">Demir, </w:t>
                            </w:r>
                            <w:r>
                              <w:rPr>
                                <w:color w:val="231F20"/>
                              </w:rPr>
                              <w:t xml:space="preserve">bakır ve kömürü birer maden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çeşididir.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CA835" id="Text Box 198" o:spid="_x0000_s1074" type="#_x0000_t202" style="position:absolute;margin-left:382.75pt;margin-top:148.9pt;width:162.35pt;height:28.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" o:allowincell="f" filled="f" stroked="f">
                <v:textbox inset="0,0,0,0">
                  <w:txbxContent>
                    <w:p w14:paraId="13DC843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9"/>
                        <w:rPr>
                          <w:color w:val="231F20"/>
                          <w:spacing w:val="-4"/>
                        </w:rPr>
                      </w:pPr>
                      <w:r>
                        <w:rPr>
                          <w:color w:val="231F20"/>
                          <w:spacing w:val="-6"/>
                        </w:rPr>
                        <w:t xml:space="preserve">Demir, </w:t>
                      </w:r>
                      <w:r>
                        <w:rPr>
                          <w:color w:val="231F20"/>
                        </w:rPr>
                        <w:t xml:space="preserve">bakır ve kömürü birer maden </w:t>
                      </w:r>
                      <w:r>
                        <w:rPr>
                          <w:color w:val="231F20"/>
                          <w:spacing w:val="-4"/>
                        </w:rPr>
                        <w:t>çeşididir.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028CFDBD" wp14:editId="388026DA">
                <wp:simplePos x="0" y="0"/>
                <wp:positionH relativeFrom="page">
                  <wp:posOffset>4131945</wp:posOffset>
                </wp:positionH>
                <wp:positionV relativeFrom="page">
                  <wp:posOffset>2073910</wp:posOffset>
                </wp:positionV>
                <wp:extent cx="280035" cy="164465"/>
                <wp:effectExtent l="0" t="0" r="0" b="0"/>
                <wp:wrapNone/>
                <wp:docPr id="89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D0258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color w:val="231F20"/>
                                <w:sz w:val="18"/>
                                <w:szCs w:val="18"/>
                              </w:rPr>
                              <w:t>İpek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8CFDBD" id="Text Box 199" o:spid="_x0000_s1075" type="#_x0000_t202" style="position:absolute;margin-left:325.35pt;margin-top:163.3pt;width:22.05pt;height:12.9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" o:allowincell="f" filled="f" stroked="f">
                <v:textbox inset="0,0,0,0">
                  <w:txbxContent>
                    <w:p w14:paraId="1ED0258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  <w:sz w:val="18"/>
                          <w:szCs w:val="18"/>
                        </w:rPr>
                      </w:pPr>
                      <w:r>
                        <w:rPr>
                          <w:color w:val="231F20"/>
                          <w:sz w:val="18"/>
                          <w:szCs w:val="18"/>
                        </w:rPr>
                        <w:t>İpek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6864B9E4" wp14:editId="47EC717E">
                <wp:simplePos x="0" y="0"/>
                <wp:positionH relativeFrom="page">
                  <wp:posOffset>4238625</wp:posOffset>
                </wp:positionH>
                <wp:positionV relativeFrom="page">
                  <wp:posOffset>2321560</wp:posOffset>
                </wp:positionV>
                <wp:extent cx="2688590" cy="765175"/>
                <wp:effectExtent l="0" t="0" r="0" b="0"/>
                <wp:wrapNone/>
                <wp:docPr id="88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8590" cy="765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B79CA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17"/>
                              <w:jc w:val="both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Madenlerle ilgili bilgi veren yukarıdaki öğrencilerden hangilerinin söyledikleri doğrudur?</w:t>
                            </w:r>
                          </w:p>
                          <w:p w14:paraId="21012C7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01"/>
                              <w:ind w:left="57"/>
                              <w:jc w:val="both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 xml:space="preserve">A. </w:t>
                            </w:r>
                            <w:r>
                              <w:rPr>
                                <w:color w:val="231F20"/>
                              </w:rPr>
                              <w:t>Yalnız Görkem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64B9E4" id="_x0000_t202" coordsize="21600,21600" o:spt="202" path="m,l,21600r21600,l21600,xe">
                <v:stroke joinstyle="miter"/>
                <v:path gradientshapeok="t" o:connecttype="rect"/>
              </v:shapetype>
              <v:shape id="Text Box 200" o:spid="_x0000_s1076" type="#_x0000_t202" style="position:absolute;margin-left:333.75pt;margin-top:182.8pt;width:211.7pt;height:60.2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" o:allowincell="f" filled="f" stroked="f">
                <v:textbox inset="0,0,0,0">
                  <w:txbxContent>
                    <w:p w14:paraId="6AB79CA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17"/>
                        <w:jc w:val="both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Madenlerle ilgili bilgi veren yukarıdaki öğrencilerden hangilerinin söyledikleri doğrudur?</w:t>
                      </w:r>
                    </w:p>
                    <w:p w14:paraId="21012C7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01"/>
                        <w:ind w:left="57"/>
                        <w:jc w:val="both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 xml:space="preserve">A. </w:t>
                      </w:r>
                      <w:r>
                        <w:rPr>
                          <w:color w:val="231F20"/>
                        </w:rPr>
                        <w:t>Yalnız Görkem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521B142B" wp14:editId="73E1A38A">
                <wp:simplePos x="0" y="0"/>
                <wp:positionH relativeFrom="page">
                  <wp:posOffset>662305</wp:posOffset>
                </wp:positionH>
                <wp:positionV relativeFrom="page">
                  <wp:posOffset>2518410</wp:posOffset>
                </wp:positionV>
                <wp:extent cx="184150" cy="407670"/>
                <wp:effectExtent l="0" t="0" r="0" b="0"/>
                <wp:wrapNone/>
                <wp:docPr id="87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15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27911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</w:p>
                          <w:p w14:paraId="13F6E63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C.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1B142B" id="Text Box 201" o:spid="_x0000_s1077" type="#_x0000_t202" style="position:absolute;margin-left:52.15pt;margin-top:198.3pt;width:14.5pt;height:32.1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" o:allowincell="f" filled="f" stroked="f">
                <v:textbox inset="0,0,0,0">
                  <w:txbxContent>
                    <w:p w14:paraId="0727911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</w:p>
                    <w:p w14:paraId="13F6E63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324BD0E2" wp14:editId="2199295F">
                <wp:simplePos x="0" y="0"/>
                <wp:positionH relativeFrom="page">
                  <wp:posOffset>895350</wp:posOffset>
                </wp:positionH>
                <wp:positionV relativeFrom="page">
                  <wp:posOffset>2518410</wp:posOffset>
                </wp:positionV>
                <wp:extent cx="582295" cy="407670"/>
                <wp:effectExtent l="0" t="0" r="0" b="0"/>
                <wp:wrapNone/>
                <wp:docPr id="86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295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3B734E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191"/>
                              </w:tabs>
                              <w:kinsoku w:val="0"/>
                              <w:overflowPunct w:val="0"/>
                              <w:spacing w:before="20"/>
                              <w:ind w:hanging="17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ve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II</w:t>
                            </w:r>
                          </w:p>
                          <w:p w14:paraId="60C31AED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283"/>
                              </w:tabs>
                              <w:kinsoku w:val="0"/>
                              <w:overflowPunct w:val="0"/>
                              <w:spacing w:before="67"/>
                              <w:ind w:left="282" w:hanging="26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ve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III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4BD0E2" id="Text Box 202" o:spid="_x0000_s1078" type="#_x0000_t202" style="position:absolute;margin-left:70.5pt;margin-top:198.3pt;width:45.85pt;height:32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" o:allowincell="f" filled="f" stroked="f">
                <v:textbox inset="0,0,0,0">
                  <w:txbxContent>
                    <w:p w14:paraId="013B734E" w14:textId="77777777" w:rsidR="00123C43" w:rsidRDefault="00123C43">
                      <w:pPr>
                        <w:pStyle w:val="GvdeMetni"/>
                        <w:numPr>
                          <w:ilvl w:val="0"/>
                          <w:numId w:val="5"/>
                        </w:numPr>
                        <w:tabs>
                          <w:tab w:val="left" w:pos="191"/>
                        </w:tabs>
                        <w:kinsoku w:val="0"/>
                        <w:overflowPunct w:val="0"/>
                        <w:spacing w:before="20"/>
                        <w:ind w:hanging="170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ve</w:t>
                      </w:r>
                      <w:proofErr w:type="gramEnd"/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II</w:t>
                      </w:r>
                    </w:p>
                    <w:p w14:paraId="60C31AED" w14:textId="77777777" w:rsidR="00123C43" w:rsidRDefault="00123C43">
                      <w:pPr>
                        <w:pStyle w:val="GvdeMetni"/>
                        <w:numPr>
                          <w:ilvl w:val="0"/>
                          <w:numId w:val="5"/>
                        </w:numPr>
                        <w:tabs>
                          <w:tab w:val="left" w:pos="283"/>
                        </w:tabs>
                        <w:kinsoku w:val="0"/>
                        <w:overflowPunct w:val="0"/>
                        <w:spacing w:before="67"/>
                        <w:ind w:left="282" w:hanging="262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ve</w:t>
                      </w:r>
                      <w:proofErr w:type="gramEnd"/>
                      <w:r>
                        <w:rPr>
                          <w:color w:val="231F20"/>
                          <w:spacing w:val="-4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III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0BD4EEFE" wp14:editId="02E132B6">
                <wp:simplePos x="0" y="0"/>
                <wp:positionH relativeFrom="page">
                  <wp:posOffset>2343150</wp:posOffset>
                </wp:positionH>
                <wp:positionV relativeFrom="page">
                  <wp:posOffset>2518410</wp:posOffset>
                </wp:positionV>
                <wp:extent cx="191770" cy="407670"/>
                <wp:effectExtent l="0" t="0" r="0" b="0"/>
                <wp:wrapNone/>
                <wp:docPr id="85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77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FF483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B.</w:t>
                            </w:r>
                          </w:p>
                          <w:p w14:paraId="3781664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D4EEFE" id="Text Box 203" o:spid="_x0000_s1079" type="#_x0000_t202" style="position:absolute;margin-left:184.5pt;margin-top:198.3pt;width:15.1pt;height:32.1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" o:allowincell="f" filled="f" stroked="f">
                <v:textbox inset="0,0,0,0">
                  <w:txbxContent>
                    <w:p w14:paraId="17FF483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B.</w:t>
                      </w:r>
                    </w:p>
                    <w:p w14:paraId="3781664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14631895" wp14:editId="38B2C2E8">
                <wp:simplePos x="0" y="0"/>
                <wp:positionH relativeFrom="page">
                  <wp:posOffset>2575560</wp:posOffset>
                </wp:positionH>
                <wp:positionV relativeFrom="page">
                  <wp:posOffset>2518410</wp:posOffset>
                </wp:positionV>
                <wp:extent cx="836295" cy="407670"/>
                <wp:effectExtent l="0" t="0" r="0" b="0"/>
                <wp:wrapNone/>
                <wp:docPr id="84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69EA2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III ve IV</w:t>
                            </w:r>
                          </w:p>
                          <w:p w14:paraId="39490E3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II, III ve IV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631895" id="Text Box 204" o:spid="_x0000_s1080" type="#_x0000_t202" style="position:absolute;margin-left:202.8pt;margin-top:198.3pt;width:65.85pt;height:32.1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" o:allowincell="f" filled="f" stroked="f">
                <v:textbox inset="0,0,0,0">
                  <w:txbxContent>
                    <w:p w14:paraId="4B69EA2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III ve IV</w:t>
                      </w:r>
                    </w:p>
                    <w:p w14:paraId="39490E3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II, III ve IV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3CEC004B" wp14:editId="44D4180F">
                <wp:simplePos x="0" y="0"/>
                <wp:positionH relativeFrom="page">
                  <wp:posOffset>4262120</wp:posOffset>
                </wp:positionH>
                <wp:positionV relativeFrom="page">
                  <wp:posOffset>3107690</wp:posOffset>
                </wp:positionV>
                <wp:extent cx="191770" cy="636270"/>
                <wp:effectExtent l="0" t="0" r="0" b="0"/>
                <wp:wrapNone/>
                <wp:docPr id="83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770" cy="636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7760C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B.</w:t>
                            </w:r>
                          </w:p>
                          <w:p w14:paraId="39C983C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72"/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pacing w:val="-5"/>
                              </w:rPr>
                              <w:t>C.</w:t>
                            </w:r>
                          </w:p>
                          <w:p w14:paraId="02D0FA9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87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EC004B" id="Text Box 205" o:spid="_x0000_s1081" type="#_x0000_t202" style="position:absolute;margin-left:335.6pt;margin-top:244.7pt;width:15.1pt;height:50.1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" o:allowincell="f" filled="f" stroked="f">
                <v:textbox inset="0,0,0,0">
                  <w:txbxContent>
                    <w:p w14:paraId="777760C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B.</w:t>
                      </w:r>
                    </w:p>
                    <w:p w14:paraId="39C983C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72"/>
                        <w:rPr>
                          <w:b/>
                          <w:bCs/>
                          <w:color w:val="231F20"/>
                          <w:spacing w:val="-5"/>
                        </w:rPr>
                      </w:pPr>
                      <w:r>
                        <w:rPr>
                          <w:b/>
                          <w:bCs/>
                          <w:color w:val="231F20"/>
                          <w:spacing w:val="-5"/>
                        </w:rPr>
                        <w:t>C.</w:t>
                      </w:r>
                    </w:p>
                    <w:p w14:paraId="02D0FA9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87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17ABD6FC" wp14:editId="36634BBA">
                <wp:simplePos x="0" y="0"/>
                <wp:positionH relativeFrom="page">
                  <wp:posOffset>4495165</wp:posOffset>
                </wp:positionH>
                <wp:positionV relativeFrom="page">
                  <wp:posOffset>3107690</wp:posOffset>
                </wp:positionV>
                <wp:extent cx="1667510" cy="636270"/>
                <wp:effectExtent l="0" t="0" r="0" b="0"/>
                <wp:wrapNone/>
                <wp:docPr id="82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7510" cy="636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CFF66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 w:line="304" w:lineRule="auto"/>
                              <w:ind w:right="64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Derya ve İpek Görkem ve Derya</w:t>
                            </w:r>
                          </w:p>
                          <w:p w14:paraId="552CEDF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Görkem, Derya ve İpek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BD6FC" id="Text Box 206" o:spid="_x0000_s1082" type="#_x0000_t202" style="position:absolute;margin-left:353.95pt;margin-top:244.7pt;width:131.3pt;height:50.1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" o:allowincell="f" filled="f" stroked="f">
                <v:textbox inset="0,0,0,0">
                  <w:txbxContent>
                    <w:p w14:paraId="50CFF66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 w:line="304" w:lineRule="auto"/>
                        <w:ind w:right="64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Derya ve İpek Görkem ve Derya</w:t>
                      </w:r>
                    </w:p>
                    <w:p w14:paraId="552CEDF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Görkem, Derya ve İpek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1A5CF1AB" wp14:editId="7AAFF174">
                <wp:simplePos x="0" y="0"/>
                <wp:positionH relativeFrom="page">
                  <wp:posOffset>404495</wp:posOffset>
                </wp:positionH>
                <wp:positionV relativeFrom="page">
                  <wp:posOffset>3228340</wp:posOffset>
                </wp:positionV>
                <wp:extent cx="174625" cy="195580"/>
                <wp:effectExtent l="0" t="0" r="0" b="0"/>
                <wp:wrapNone/>
                <wp:docPr id="81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44127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2.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5CF1AB" id="Text Box 207" o:spid="_x0000_s1083" type="#_x0000_t202" style="position:absolute;margin-left:31.85pt;margin-top:254.2pt;width:13.75pt;height:15.4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" o:allowincell="f" filled="f" stroked="f">
                <v:textbox inset="0,0,0,0">
                  <w:txbxContent>
                    <w:p w14:paraId="6544127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2.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4ACEE228" wp14:editId="7DC6EB79">
                <wp:simplePos x="0" y="0"/>
                <wp:positionH relativeFrom="page">
                  <wp:posOffset>934720</wp:posOffset>
                </wp:positionH>
                <wp:positionV relativeFrom="page">
                  <wp:posOffset>3223895</wp:posOffset>
                </wp:positionV>
                <wp:extent cx="101600" cy="195580"/>
                <wp:effectExtent l="0" t="0" r="0" b="0"/>
                <wp:wrapNone/>
                <wp:docPr id="80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60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6E95E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CEE228" id="Text Box 208" o:spid="_x0000_s1084" type="#_x0000_t202" style="position:absolute;margin-left:73.6pt;margin-top:253.85pt;width:8pt;height:15.4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" o:allowincell="f" filled="f" stroked="f">
                <v:textbox inset="0,0,0,0">
                  <w:txbxContent>
                    <w:p w14:paraId="4B6E95E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53448415" wp14:editId="068BEEAD">
                <wp:simplePos x="0" y="0"/>
                <wp:positionH relativeFrom="page">
                  <wp:posOffset>1468120</wp:posOffset>
                </wp:positionH>
                <wp:positionV relativeFrom="page">
                  <wp:posOffset>3223895</wp:posOffset>
                </wp:positionV>
                <wp:extent cx="177800" cy="195580"/>
                <wp:effectExtent l="0" t="0" r="0" b="0"/>
                <wp:wrapNone/>
                <wp:docPr id="79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80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E66F5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II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48415" id="Text Box 209" o:spid="_x0000_s1085" type="#_x0000_t202" style="position:absolute;margin-left:115.6pt;margin-top:253.85pt;width:14pt;height:15.4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" o:allowincell="f" filled="f" stroked="f">
                <v:textbox inset="0,0,0,0">
                  <w:txbxContent>
                    <w:p w14:paraId="1EE66F5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II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41501C8B" wp14:editId="3963D517">
                <wp:simplePos x="0" y="0"/>
                <wp:positionH relativeFrom="page">
                  <wp:posOffset>2001520</wp:posOffset>
                </wp:positionH>
                <wp:positionV relativeFrom="page">
                  <wp:posOffset>3223895</wp:posOffset>
                </wp:positionV>
                <wp:extent cx="254000" cy="195580"/>
                <wp:effectExtent l="0" t="0" r="0" b="0"/>
                <wp:wrapNone/>
                <wp:docPr id="78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00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13160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III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01C8B" id="Text Box 210" o:spid="_x0000_s1086" type="#_x0000_t202" style="position:absolute;margin-left:157.6pt;margin-top:253.85pt;width:20pt;height:15.4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" o:allowincell="f" filled="f" stroked="f">
                <v:textbox inset="0,0,0,0">
                  <w:txbxContent>
                    <w:p w14:paraId="2A13160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III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45F2AFF8" wp14:editId="0A55840E">
                <wp:simplePos x="0" y="0"/>
                <wp:positionH relativeFrom="page">
                  <wp:posOffset>2595880</wp:posOffset>
                </wp:positionH>
                <wp:positionV relativeFrom="page">
                  <wp:posOffset>3223895</wp:posOffset>
                </wp:positionV>
                <wp:extent cx="208280" cy="195580"/>
                <wp:effectExtent l="0" t="0" r="0" b="0"/>
                <wp:wrapNone/>
                <wp:docPr id="77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3EA40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IV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2AFF8" id="Text Box 211" o:spid="_x0000_s1087" type="#_x0000_t202" style="position:absolute;margin-left:204.4pt;margin-top:253.85pt;width:16.4pt;height:15.4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" o:allowincell="f" filled="f" stroked="f">
                <v:textbox inset="0,0,0,0">
                  <w:txbxContent>
                    <w:p w14:paraId="083EA40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IV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0DB7C117" wp14:editId="5D774514">
                <wp:simplePos x="0" y="0"/>
                <wp:positionH relativeFrom="page">
                  <wp:posOffset>3204845</wp:posOffset>
                </wp:positionH>
                <wp:positionV relativeFrom="page">
                  <wp:posOffset>3223895</wp:posOffset>
                </wp:positionV>
                <wp:extent cx="132080" cy="195580"/>
                <wp:effectExtent l="0" t="0" r="0" b="0"/>
                <wp:wrapNone/>
                <wp:docPr id="76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A88A6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B7C117" id="Text Box 212" o:spid="_x0000_s1088" type="#_x0000_t202" style="position:absolute;margin-left:252.35pt;margin-top:253.85pt;width:10.4pt;height:15.4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" o:allowincell="f" filled="f" stroked="f">
                <v:textbox inset="0,0,0,0">
                  <w:txbxContent>
                    <w:p w14:paraId="03A88A6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43A1F32C" wp14:editId="36FAAFD5">
                <wp:simplePos x="0" y="0"/>
                <wp:positionH relativeFrom="page">
                  <wp:posOffset>728345</wp:posOffset>
                </wp:positionH>
                <wp:positionV relativeFrom="page">
                  <wp:posOffset>3759835</wp:posOffset>
                </wp:positionV>
                <wp:extent cx="437515" cy="195580"/>
                <wp:effectExtent l="0" t="0" r="0" b="0"/>
                <wp:wrapNone/>
                <wp:docPr id="75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51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39906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Kayaç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A1F32C" id="Text Box 213" o:spid="_x0000_s1089" type="#_x0000_t202" style="position:absolute;margin-left:57.35pt;margin-top:296.05pt;width:34.45pt;height:15.4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" o:allowincell="f" filled="f" stroked="f">
                <v:textbox inset="0,0,0,0">
                  <w:txbxContent>
                    <w:p w14:paraId="6539906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Kayaç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4A3857D8" wp14:editId="6E8ECEA9">
                <wp:simplePos x="0" y="0"/>
                <wp:positionH relativeFrom="page">
                  <wp:posOffset>1336040</wp:posOffset>
                </wp:positionH>
                <wp:positionV relativeFrom="page">
                  <wp:posOffset>3759835</wp:posOffset>
                </wp:positionV>
                <wp:extent cx="936625" cy="195580"/>
                <wp:effectExtent l="0" t="0" r="0" b="0"/>
                <wp:wrapNone/>
                <wp:docPr id="7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C22637" w14:textId="77777777" w:rsidR="00123C43" w:rsidRDefault="00123C43">
                            <w:pPr>
                              <w:pStyle w:val="GvdeMetni"/>
                              <w:tabs>
                                <w:tab w:val="left" w:pos="918"/>
                              </w:tabs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  <w:spacing w:val="-4"/>
                              </w:rPr>
                              <w:t>Kaya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ab/>
                            </w:r>
                            <w:r>
                              <w:rPr>
                                <w:color w:val="231F20"/>
                              </w:rPr>
                              <w:t>Çakıl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3857D8" id="Text Box 214" o:spid="_x0000_s1090" type="#_x0000_t202" style="position:absolute;margin-left:105.2pt;margin-top:296.05pt;width:73.75pt;height:15.4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" o:allowincell="f" filled="f" stroked="f">
                <v:textbox inset="0,0,0,0">
                  <w:txbxContent>
                    <w:p w14:paraId="08C22637" w14:textId="77777777" w:rsidR="00123C43" w:rsidRDefault="00123C43">
                      <w:pPr>
                        <w:pStyle w:val="GvdeMetni"/>
                        <w:tabs>
                          <w:tab w:val="left" w:pos="918"/>
                        </w:tabs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  <w:spacing w:val="-4"/>
                        </w:rPr>
                        <w:t>Kaya</w:t>
                      </w:r>
                      <w:r>
                        <w:rPr>
                          <w:color w:val="231F20"/>
                          <w:spacing w:val="-4"/>
                        </w:rPr>
                        <w:tab/>
                      </w:r>
                      <w:r>
                        <w:rPr>
                          <w:color w:val="231F20"/>
                        </w:rPr>
                        <w:t>Çakıl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 wp14:anchorId="779B1763" wp14:editId="13DD23AF">
                <wp:simplePos x="0" y="0"/>
                <wp:positionH relativeFrom="page">
                  <wp:posOffset>2489835</wp:posOffset>
                </wp:positionH>
                <wp:positionV relativeFrom="page">
                  <wp:posOffset>3759835</wp:posOffset>
                </wp:positionV>
                <wp:extent cx="342900" cy="195580"/>
                <wp:effectExtent l="0" t="0" r="0" b="0"/>
                <wp:wrapNone/>
                <wp:docPr id="73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42BA1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B1763" id="Text Box 215" o:spid="_x0000_s1091" type="#_x0000_t202" style="position:absolute;margin-left:196.05pt;margin-top:296.05pt;width:27pt;height:15.4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" o:allowincell="f" filled="f" stroked="f">
                <v:textbox inset="0,0,0,0">
                  <w:txbxContent>
                    <w:p w14:paraId="1E42BA1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Kum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25AEA7A6" wp14:editId="38625230">
                <wp:simplePos x="0" y="0"/>
                <wp:positionH relativeFrom="page">
                  <wp:posOffset>3107055</wp:posOffset>
                </wp:positionH>
                <wp:positionV relativeFrom="page">
                  <wp:posOffset>3759835</wp:posOffset>
                </wp:positionV>
                <wp:extent cx="251460" cy="195580"/>
                <wp:effectExtent l="0" t="0" r="0" b="0"/>
                <wp:wrapNone/>
                <wp:docPr id="72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9AE5C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pacing w:val="-9"/>
                              </w:rPr>
                            </w:pPr>
                            <w:r>
                              <w:rPr>
                                <w:color w:val="231F20"/>
                                <w:spacing w:val="-9"/>
                              </w:rPr>
                              <w:t>Taş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EA7A6" id="Text Box 216" o:spid="_x0000_s1092" type="#_x0000_t202" style="position:absolute;margin-left:244.65pt;margin-top:296.05pt;width:19.8pt;height:15.4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" o:allowincell="f" filled="f" stroked="f">
                <v:textbox inset="0,0,0,0">
                  <w:txbxContent>
                    <w:p w14:paraId="0C9AE5C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  <w:spacing w:val="-9"/>
                        </w:rPr>
                      </w:pPr>
                      <w:r>
                        <w:rPr>
                          <w:color w:val="231F20"/>
                          <w:spacing w:val="-9"/>
                        </w:rPr>
                        <w:t>Taş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2EF7CED6" wp14:editId="5BBF0DCE">
                <wp:simplePos x="0" y="0"/>
                <wp:positionH relativeFrom="page">
                  <wp:posOffset>3992880</wp:posOffset>
                </wp:positionH>
                <wp:positionV relativeFrom="page">
                  <wp:posOffset>3832860</wp:posOffset>
                </wp:positionV>
                <wp:extent cx="174625" cy="195580"/>
                <wp:effectExtent l="0" t="0" r="0" b="0"/>
                <wp:wrapNone/>
                <wp:docPr id="71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03719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F7CED6" id="Text Box 217" o:spid="_x0000_s1093" type="#_x0000_t202" style="position:absolute;margin-left:314.4pt;margin-top:301.8pt;width:13.75pt;height:15.4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" o:allowincell="f" filled="f" stroked="f">
                <v:textbox inset="0,0,0,0">
                  <w:txbxContent>
                    <w:p w14:paraId="4503719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6.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 wp14:anchorId="2631DA06" wp14:editId="02D99AFC">
                <wp:simplePos x="0" y="0"/>
                <wp:positionH relativeFrom="page">
                  <wp:posOffset>4250055</wp:posOffset>
                </wp:positionH>
                <wp:positionV relativeFrom="page">
                  <wp:posOffset>3841750</wp:posOffset>
                </wp:positionV>
                <wp:extent cx="2679700" cy="1200150"/>
                <wp:effectExtent l="0" t="0" r="0" b="0"/>
                <wp:wrapNone/>
                <wp:docPr id="70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1200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85B16A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63"/>
                              </w:tabs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Mevsimler 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>oluşur.</w:t>
                            </w:r>
                          </w:p>
                          <w:p w14:paraId="70F3F736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63"/>
                              </w:tabs>
                              <w:kinsoku w:val="0"/>
                              <w:overflowPunct w:val="0"/>
                              <w:spacing w:before="57"/>
                              <w:ind w:hanging="419"/>
                              <w:rPr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Gece ve gündüz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>oluşur.</w:t>
                            </w:r>
                          </w:p>
                          <w:p w14:paraId="5A5FCC4D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63"/>
                              </w:tabs>
                              <w:kinsoku w:val="0"/>
                              <w:overflowPunct w:val="0"/>
                              <w:spacing w:before="58"/>
                              <w:ind w:hanging="539"/>
                              <w:rPr>
                                <w:color w:val="231F20"/>
                                <w:spacing w:val="-6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Bir yıl </w:t>
                            </w:r>
                            <w:r>
                              <w:rPr>
                                <w:color w:val="231F20"/>
                                <w:spacing w:val="-6"/>
                              </w:rPr>
                              <w:t>geçer.</w:t>
                            </w:r>
                          </w:p>
                          <w:p w14:paraId="282D7F37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863"/>
                              </w:tabs>
                              <w:kinsoku w:val="0"/>
                              <w:overflowPunct w:val="0"/>
                              <w:spacing w:before="58"/>
                              <w:ind w:hanging="467"/>
                              <w:rPr>
                                <w:color w:val="231F20"/>
                                <w:spacing w:val="-6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24 saat </w:t>
                            </w:r>
                            <w:r>
                              <w:rPr>
                                <w:color w:val="231F20"/>
                                <w:spacing w:val="-6"/>
                              </w:rPr>
                              <w:t>geçer.</w:t>
                            </w:r>
                          </w:p>
                          <w:p w14:paraId="7476214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77" w:line="237" w:lineRule="auto"/>
                              <w:ind w:right="-9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Dünya’nın dönme hareketi sonucunda kaç numaralı olaylar gerçekleşir?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31DA06" id="Text Box 218" o:spid="_x0000_s1094" type="#_x0000_t202" style="position:absolute;margin-left:334.65pt;margin-top:302.5pt;width:211pt;height:94.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" o:allowincell="f" filled="f" stroked="f">
                <v:textbox inset="0,0,0,0">
                  <w:txbxContent>
                    <w:p w14:paraId="3185B16A" w14:textId="77777777" w:rsidR="00123C43" w:rsidRDefault="00123C43">
                      <w:pPr>
                        <w:pStyle w:val="GvdeMetni"/>
                        <w:numPr>
                          <w:ilvl w:val="0"/>
                          <w:numId w:val="4"/>
                        </w:numPr>
                        <w:tabs>
                          <w:tab w:val="left" w:pos="863"/>
                        </w:tabs>
                        <w:kinsoku w:val="0"/>
                        <w:overflowPunct w:val="0"/>
                        <w:spacing w:before="20"/>
                        <w:rPr>
                          <w:color w:val="231F20"/>
                          <w:spacing w:val="-5"/>
                        </w:rPr>
                      </w:pPr>
                      <w:r>
                        <w:rPr>
                          <w:color w:val="231F20"/>
                        </w:rPr>
                        <w:t xml:space="preserve">Mevsimler </w:t>
                      </w:r>
                      <w:r>
                        <w:rPr>
                          <w:color w:val="231F20"/>
                          <w:spacing w:val="-5"/>
                        </w:rPr>
                        <w:t>oluşur.</w:t>
                      </w:r>
                    </w:p>
                    <w:p w14:paraId="70F3F736" w14:textId="77777777" w:rsidR="00123C43" w:rsidRDefault="00123C43">
                      <w:pPr>
                        <w:pStyle w:val="GvdeMetni"/>
                        <w:numPr>
                          <w:ilvl w:val="0"/>
                          <w:numId w:val="4"/>
                        </w:numPr>
                        <w:tabs>
                          <w:tab w:val="left" w:pos="863"/>
                        </w:tabs>
                        <w:kinsoku w:val="0"/>
                        <w:overflowPunct w:val="0"/>
                        <w:spacing w:before="57"/>
                        <w:ind w:hanging="419"/>
                        <w:rPr>
                          <w:color w:val="231F20"/>
                          <w:spacing w:val="-5"/>
                        </w:rPr>
                      </w:pPr>
                      <w:r>
                        <w:rPr>
                          <w:color w:val="231F20"/>
                        </w:rPr>
                        <w:t>Gece ve gündüz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5"/>
                        </w:rPr>
                        <w:t>oluşur.</w:t>
                      </w:r>
                    </w:p>
                    <w:p w14:paraId="5A5FCC4D" w14:textId="77777777" w:rsidR="00123C43" w:rsidRDefault="00123C43">
                      <w:pPr>
                        <w:pStyle w:val="GvdeMetni"/>
                        <w:numPr>
                          <w:ilvl w:val="0"/>
                          <w:numId w:val="4"/>
                        </w:numPr>
                        <w:tabs>
                          <w:tab w:val="left" w:pos="863"/>
                        </w:tabs>
                        <w:kinsoku w:val="0"/>
                        <w:overflowPunct w:val="0"/>
                        <w:spacing w:before="58"/>
                        <w:ind w:hanging="539"/>
                        <w:rPr>
                          <w:color w:val="231F20"/>
                          <w:spacing w:val="-6"/>
                        </w:rPr>
                      </w:pPr>
                      <w:r>
                        <w:rPr>
                          <w:color w:val="231F20"/>
                        </w:rPr>
                        <w:t xml:space="preserve">Bir yıl </w:t>
                      </w:r>
                      <w:r>
                        <w:rPr>
                          <w:color w:val="231F20"/>
                          <w:spacing w:val="-6"/>
                        </w:rPr>
                        <w:t>geçer.</w:t>
                      </w:r>
                    </w:p>
                    <w:p w14:paraId="282D7F37" w14:textId="77777777" w:rsidR="00123C43" w:rsidRDefault="00123C43">
                      <w:pPr>
                        <w:pStyle w:val="GvdeMetni"/>
                        <w:numPr>
                          <w:ilvl w:val="0"/>
                          <w:numId w:val="4"/>
                        </w:numPr>
                        <w:tabs>
                          <w:tab w:val="left" w:pos="863"/>
                        </w:tabs>
                        <w:kinsoku w:val="0"/>
                        <w:overflowPunct w:val="0"/>
                        <w:spacing w:before="58"/>
                        <w:ind w:hanging="467"/>
                        <w:rPr>
                          <w:color w:val="231F20"/>
                          <w:spacing w:val="-6"/>
                        </w:rPr>
                      </w:pPr>
                      <w:r>
                        <w:rPr>
                          <w:color w:val="231F20"/>
                        </w:rPr>
                        <w:t xml:space="preserve">24 saat </w:t>
                      </w:r>
                      <w:r>
                        <w:rPr>
                          <w:color w:val="231F20"/>
                          <w:spacing w:val="-6"/>
                        </w:rPr>
                        <w:t>geçer.</w:t>
                      </w:r>
                    </w:p>
                    <w:p w14:paraId="7476214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77" w:line="237" w:lineRule="auto"/>
                        <w:ind w:right="-9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Dünya’nın dönme hareketi sonucunda kaç numaralı olaylar gerçekleşir?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69D384CC" wp14:editId="729A7BAB">
                <wp:simplePos x="0" y="0"/>
                <wp:positionH relativeFrom="page">
                  <wp:posOffset>662305</wp:posOffset>
                </wp:positionH>
                <wp:positionV relativeFrom="page">
                  <wp:posOffset>3985895</wp:posOffset>
                </wp:positionV>
                <wp:extent cx="2703830" cy="1440815"/>
                <wp:effectExtent l="0" t="0" r="0" b="0"/>
                <wp:wrapNone/>
                <wp:docPr id="69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3830" cy="1440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F8B91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left="222" w:right="-11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Yukarıdaki taşların küçükten büyüğe doğru sıralanışı hangi seçenekte verilmiştir?</w:t>
                            </w:r>
                          </w:p>
                          <w:p w14:paraId="68E27C80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48"/>
                              </w:tabs>
                              <w:kinsoku w:val="0"/>
                              <w:overflowPunct w:val="0"/>
                              <w:spacing w:before="124"/>
                              <w:ind w:hanging="32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I, II, III, </w:t>
                            </w:r>
                            <w:r>
                              <w:rPr>
                                <w:color w:val="231F20"/>
                                <w:spacing w:val="-11"/>
                              </w:rPr>
                              <w:t>IV,</w:t>
                            </w:r>
                            <w:r>
                              <w:rPr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V</w:t>
                            </w:r>
                          </w:p>
                          <w:p w14:paraId="53CF3B13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45"/>
                              </w:tabs>
                              <w:kinsoku w:val="0"/>
                              <w:overflowPunct w:val="0"/>
                              <w:spacing w:before="73"/>
                              <w:ind w:left="344" w:hanging="324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II, III, </w:t>
                            </w:r>
                            <w:r>
                              <w:rPr>
                                <w:color w:val="231F20"/>
                                <w:spacing w:val="-11"/>
                              </w:rPr>
                              <w:t xml:space="preserve">IV, </w:t>
                            </w:r>
                            <w:r>
                              <w:rPr>
                                <w:color w:val="231F20"/>
                                <w:spacing w:val="-16"/>
                              </w:rPr>
                              <w:t>V,</w:t>
                            </w:r>
                            <w:r>
                              <w:rPr>
                                <w:color w:val="231F20"/>
                                <w:spacing w:val="1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</w:t>
                            </w:r>
                          </w:p>
                          <w:p w14:paraId="501A3C6A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37"/>
                              </w:tabs>
                              <w:kinsoku w:val="0"/>
                              <w:overflowPunct w:val="0"/>
                              <w:spacing w:before="72"/>
                              <w:ind w:left="336" w:hanging="316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  <w:spacing w:val="-11"/>
                              </w:rPr>
                              <w:t xml:space="preserve">IV, </w:t>
                            </w:r>
                            <w:r>
                              <w:rPr>
                                <w:color w:val="231F20"/>
                                <w:spacing w:val="-16"/>
                              </w:rPr>
                              <w:t xml:space="preserve">V, </w:t>
                            </w:r>
                            <w:r>
                              <w:rPr>
                                <w:color w:val="231F20"/>
                              </w:rPr>
                              <w:t>II, I,</w:t>
                            </w:r>
                            <w:r>
                              <w:rPr>
                                <w:color w:val="231F20"/>
                                <w:spacing w:val="28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III</w:t>
                            </w:r>
                          </w:p>
                          <w:p w14:paraId="198C99A8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360"/>
                              </w:tabs>
                              <w:kinsoku w:val="0"/>
                              <w:overflowPunct w:val="0"/>
                              <w:spacing w:before="93"/>
                              <w:ind w:left="359" w:hanging="339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  <w:spacing w:val="-11"/>
                              </w:rPr>
                              <w:t xml:space="preserve">IV, </w:t>
                            </w:r>
                            <w:r>
                              <w:rPr>
                                <w:color w:val="231F20"/>
                              </w:rPr>
                              <w:t xml:space="preserve">III, </w:t>
                            </w:r>
                            <w:r>
                              <w:rPr>
                                <w:color w:val="231F20"/>
                                <w:spacing w:val="-16"/>
                              </w:rPr>
                              <w:t xml:space="preserve">V, </w:t>
                            </w:r>
                            <w:r>
                              <w:rPr>
                                <w:color w:val="231F20"/>
                              </w:rPr>
                              <w:t>II,</w:t>
                            </w:r>
                            <w:r>
                              <w:rPr>
                                <w:color w:val="231F20"/>
                                <w:spacing w:val="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D384CC" id="Text Box 219" o:spid="_x0000_s1095" type="#_x0000_t202" style="position:absolute;margin-left:52.15pt;margin-top:313.85pt;width:212.9pt;height:113.4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" o:allowincell="f" filled="f" stroked="f">
                <v:textbox inset="0,0,0,0">
                  <w:txbxContent>
                    <w:p w14:paraId="28F8B91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left="222" w:right="-11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Yukarıdaki taşların küçükten büyüğe doğru sıralanışı hangi seçenekte verilmiştir?</w:t>
                      </w:r>
                    </w:p>
                    <w:p w14:paraId="68E27C80" w14:textId="77777777" w:rsidR="00123C43" w:rsidRDefault="00123C43">
                      <w:pPr>
                        <w:pStyle w:val="GvdeMetni"/>
                        <w:numPr>
                          <w:ilvl w:val="0"/>
                          <w:numId w:val="3"/>
                        </w:numPr>
                        <w:tabs>
                          <w:tab w:val="left" w:pos="348"/>
                        </w:tabs>
                        <w:kinsoku w:val="0"/>
                        <w:overflowPunct w:val="0"/>
                        <w:spacing w:before="124"/>
                        <w:ind w:hanging="32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 xml:space="preserve">I, II, III, </w:t>
                      </w:r>
                      <w:r>
                        <w:rPr>
                          <w:color w:val="231F20"/>
                          <w:spacing w:val="-11"/>
                        </w:rPr>
                        <w:t>IV,</w:t>
                      </w:r>
                      <w:r>
                        <w:rPr>
                          <w:color w:val="231F20"/>
                          <w:spacing w:val="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V</w:t>
                      </w:r>
                    </w:p>
                    <w:p w14:paraId="53CF3B13" w14:textId="77777777" w:rsidR="00123C43" w:rsidRDefault="00123C43">
                      <w:pPr>
                        <w:pStyle w:val="GvdeMetni"/>
                        <w:numPr>
                          <w:ilvl w:val="0"/>
                          <w:numId w:val="3"/>
                        </w:numPr>
                        <w:tabs>
                          <w:tab w:val="left" w:pos="345"/>
                        </w:tabs>
                        <w:kinsoku w:val="0"/>
                        <w:overflowPunct w:val="0"/>
                        <w:spacing w:before="73"/>
                        <w:ind w:left="344" w:hanging="324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 xml:space="preserve">II, III, </w:t>
                      </w:r>
                      <w:r>
                        <w:rPr>
                          <w:color w:val="231F20"/>
                          <w:spacing w:val="-11"/>
                        </w:rPr>
                        <w:t xml:space="preserve">IV, </w:t>
                      </w:r>
                      <w:r>
                        <w:rPr>
                          <w:color w:val="231F20"/>
                          <w:spacing w:val="-16"/>
                        </w:rPr>
                        <w:t>V,</w:t>
                      </w:r>
                      <w:r>
                        <w:rPr>
                          <w:color w:val="231F20"/>
                          <w:spacing w:val="12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</w:t>
                      </w:r>
                    </w:p>
                    <w:p w14:paraId="501A3C6A" w14:textId="77777777" w:rsidR="00123C43" w:rsidRDefault="00123C43">
                      <w:pPr>
                        <w:pStyle w:val="GvdeMetni"/>
                        <w:numPr>
                          <w:ilvl w:val="0"/>
                          <w:numId w:val="3"/>
                        </w:numPr>
                        <w:tabs>
                          <w:tab w:val="left" w:pos="337"/>
                        </w:tabs>
                        <w:kinsoku w:val="0"/>
                        <w:overflowPunct w:val="0"/>
                        <w:spacing w:before="72"/>
                        <w:ind w:left="336" w:hanging="316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  <w:spacing w:val="-11"/>
                        </w:rPr>
                        <w:t xml:space="preserve">IV, </w:t>
                      </w:r>
                      <w:r>
                        <w:rPr>
                          <w:color w:val="231F20"/>
                          <w:spacing w:val="-16"/>
                        </w:rPr>
                        <w:t xml:space="preserve">V, </w:t>
                      </w:r>
                      <w:r>
                        <w:rPr>
                          <w:color w:val="231F20"/>
                        </w:rPr>
                        <w:t>II, I,</w:t>
                      </w:r>
                      <w:r>
                        <w:rPr>
                          <w:color w:val="231F20"/>
                          <w:spacing w:val="28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III</w:t>
                      </w:r>
                    </w:p>
                    <w:p w14:paraId="198C99A8" w14:textId="77777777" w:rsidR="00123C43" w:rsidRDefault="00123C43">
                      <w:pPr>
                        <w:pStyle w:val="GvdeMetni"/>
                        <w:numPr>
                          <w:ilvl w:val="0"/>
                          <w:numId w:val="3"/>
                        </w:numPr>
                        <w:tabs>
                          <w:tab w:val="left" w:pos="360"/>
                        </w:tabs>
                        <w:kinsoku w:val="0"/>
                        <w:overflowPunct w:val="0"/>
                        <w:spacing w:before="93"/>
                        <w:ind w:left="359" w:hanging="339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  <w:spacing w:val="-11"/>
                        </w:rPr>
                        <w:t xml:space="preserve">IV, </w:t>
                      </w:r>
                      <w:r>
                        <w:rPr>
                          <w:color w:val="231F20"/>
                        </w:rPr>
                        <w:t xml:space="preserve">III, </w:t>
                      </w:r>
                      <w:r>
                        <w:rPr>
                          <w:color w:val="231F20"/>
                          <w:spacing w:val="-16"/>
                        </w:rPr>
                        <w:t xml:space="preserve">V, </w:t>
                      </w:r>
                      <w:r>
                        <w:rPr>
                          <w:color w:val="231F20"/>
                        </w:rPr>
                        <w:t>II,</w:t>
                      </w:r>
                      <w:r>
                        <w:rPr>
                          <w:color w:val="231F20"/>
                          <w:spacing w:val="27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 wp14:anchorId="2B874F1A" wp14:editId="00F25537">
                <wp:simplePos x="0" y="0"/>
                <wp:positionH relativeFrom="page">
                  <wp:posOffset>4258945</wp:posOffset>
                </wp:positionH>
                <wp:positionV relativeFrom="page">
                  <wp:posOffset>5139690</wp:posOffset>
                </wp:positionV>
                <wp:extent cx="184150" cy="407670"/>
                <wp:effectExtent l="0" t="0" r="0" b="0"/>
                <wp:wrapNone/>
                <wp:docPr id="68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15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C5DC80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</w:p>
                          <w:p w14:paraId="27A8CC2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C.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74F1A" id="Text Box 220" o:spid="_x0000_s1096" type="#_x0000_t202" style="position:absolute;margin-left:335.35pt;margin-top:404.7pt;width:14.5pt;height:32.1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" o:allowincell="f" filled="f" stroked="f">
                <v:textbox inset="0,0,0,0">
                  <w:txbxContent>
                    <w:p w14:paraId="1EC5DC80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</w:p>
                    <w:p w14:paraId="27A8CC2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 wp14:anchorId="6BBBDE5E" wp14:editId="214EAF9E">
                <wp:simplePos x="0" y="0"/>
                <wp:positionH relativeFrom="page">
                  <wp:posOffset>4491990</wp:posOffset>
                </wp:positionH>
                <wp:positionV relativeFrom="page">
                  <wp:posOffset>5139690</wp:posOffset>
                </wp:positionV>
                <wp:extent cx="455930" cy="407670"/>
                <wp:effectExtent l="0" t="0" r="0" b="0"/>
                <wp:wrapNone/>
                <wp:docPr id="67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93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5BEAC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I, II</w:t>
                            </w:r>
                          </w:p>
                          <w:p w14:paraId="2B4B0C9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III, IV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BBDE5E" id="Text Box 221" o:spid="_x0000_s1097" type="#_x0000_t202" style="position:absolute;margin-left:353.7pt;margin-top:404.7pt;width:35.9pt;height:32.1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" o:allowincell="f" filled="f" stroked="f">
                <v:textbox inset="0,0,0,0">
                  <w:txbxContent>
                    <w:p w14:paraId="525BEAC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I, II</w:t>
                      </w:r>
                    </w:p>
                    <w:p w14:paraId="2B4B0C9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III, IV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62B3FBF7" wp14:editId="2DD61C15">
                <wp:simplePos x="0" y="0"/>
                <wp:positionH relativeFrom="page">
                  <wp:posOffset>5939790</wp:posOffset>
                </wp:positionH>
                <wp:positionV relativeFrom="page">
                  <wp:posOffset>5139690</wp:posOffset>
                </wp:positionV>
                <wp:extent cx="629920" cy="407670"/>
                <wp:effectExtent l="0" t="0" r="0" b="0"/>
                <wp:wrapNone/>
                <wp:docPr id="66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92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3BF7B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 xml:space="preserve">B. </w:t>
                            </w:r>
                            <w:r>
                              <w:rPr>
                                <w:color w:val="231F20"/>
                              </w:rPr>
                              <w:t>II, IV</w:t>
                            </w:r>
                          </w:p>
                          <w:p w14:paraId="639A421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 xml:space="preserve">D. </w:t>
                            </w:r>
                            <w:r>
                              <w:rPr>
                                <w:color w:val="231F20"/>
                              </w:rPr>
                              <w:t>I, IV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B3FBF7" id="Text Box 222" o:spid="_x0000_s1098" type="#_x0000_t202" style="position:absolute;margin-left:467.7pt;margin-top:404.7pt;width:49.6pt;height:32.1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" o:allowincell="f" filled="f" stroked="f">
                <v:textbox inset="0,0,0,0">
                  <w:txbxContent>
                    <w:p w14:paraId="3C3BF7B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 xml:space="preserve">B. </w:t>
                      </w:r>
                      <w:r>
                        <w:rPr>
                          <w:color w:val="231F20"/>
                        </w:rPr>
                        <w:t>II, IV</w:t>
                      </w:r>
                    </w:p>
                    <w:p w14:paraId="639A421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 xml:space="preserve">D. </w:t>
                      </w:r>
                      <w:r>
                        <w:rPr>
                          <w:color w:val="231F20"/>
                        </w:rPr>
                        <w:t>I, IV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0A0013F2" wp14:editId="4009D4E0">
                <wp:simplePos x="0" y="0"/>
                <wp:positionH relativeFrom="page">
                  <wp:posOffset>404495</wp:posOffset>
                </wp:positionH>
                <wp:positionV relativeFrom="page">
                  <wp:posOffset>5670550</wp:posOffset>
                </wp:positionV>
                <wp:extent cx="174625" cy="195580"/>
                <wp:effectExtent l="0" t="0" r="0" b="0"/>
                <wp:wrapNone/>
                <wp:docPr id="65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C0874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0013F2" id="Text Box 223" o:spid="_x0000_s1099" type="#_x0000_t202" style="position:absolute;margin-left:31.85pt;margin-top:446.5pt;width:13.75pt;height:15.4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" o:allowincell="f" filled="f" stroked="f">
                <v:textbox inset="0,0,0,0">
                  <w:txbxContent>
                    <w:p w14:paraId="42C0874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3.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 wp14:anchorId="5438646C" wp14:editId="12717547">
                <wp:simplePos x="0" y="0"/>
                <wp:positionH relativeFrom="page">
                  <wp:posOffset>3992245</wp:posOffset>
                </wp:positionH>
                <wp:positionV relativeFrom="page">
                  <wp:posOffset>5708650</wp:posOffset>
                </wp:positionV>
                <wp:extent cx="174625" cy="195580"/>
                <wp:effectExtent l="0" t="0" r="0" b="0"/>
                <wp:wrapNone/>
                <wp:docPr id="64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456AF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38646C" id="Text Box 224" o:spid="_x0000_s1100" type="#_x0000_t202" style="position:absolute;margin-left:314.35pt;margin-top:449.5pt;width:13.75pt;height:15.4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" o:allowincell="f" filled="f" stroked="f">
                <v:textbox inset="0,0,0,0">
                  <w:txbxContent>
                    <w:p w14:paraId="3F456AF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7.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 wp14:anchorId="25ACE9CE" wp14:editId="75924279">
                <wp:simplePos x="0" y="0"/>
                <wp:positionH relativeFrom="page">
                  <wp:posOffset>762000</wp:posOffset>
                </wp:positionH>
                <wp:positionV relativeFrom="page">
                  <wp:posOffset>5741670</wp:posOffset>
                </wp:positionV>
                <wp:extent cx="739775" cy="195580"/>
                <wp:effectExtent l="0" t="0" r="0" b="0"/>
                <wp:wrapNone/>
                <wp:docPr id="63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77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CA1EF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Hava küre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CE9CE" id="Text Box 225" o:spid="_x0000_s1101" type="#_x0000_t202" style="position:absolute;margin-left:60pt;margin-top:452.1pt;width:58.25pt;height:15.4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" o:allowincell="f" filled="f" stroked="f">
                <v:textbox inset="0,0,0,0">
                  <w:txbxContent>
                    <w:p w14:paraId="67CA1EF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Hava küre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 wp14:anchorId="070D1678" wp14:editId="1C23AC79">
                <wp:simplePos x="0" y="0"/>
                <wp:positionH relativeFrom="page">
                  <wp:posOffset>4250055</wp:posOffset>
                </wp:positionH>
                <wp:positionV relativeFrom="page">
                  <wp:posOffset>5756910</wp:posOffset>
                </wp:positionV>
                <wp:extent cx="2730500" cy="1748155"/>
                <wp:effectExtent l="0" t="0" r="0" b="0"/>
                <wp:wrapNone/>
                <wp:docPr id="62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0" cy="1748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5F4D2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left="872" w:right="2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Dünya’nın kendi eksenindeki hareketinin yönü ……………………</w:t>
                            </w:r>
                          </w:p>
                          <w:p w14:paraId="371F23D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0" w:line="264" w:lineRule="exact"/>
                              <w:ind w:left="872"/>
                              <w:rPr>
                                <w:color w:val="231F20"/>
                                <w:spacing w:val="-5"/>
                              </w:rPr>
                            </w:pPr>
                            <w:r>
                              <w:rPr>
                                <w:color w:val="231F20"/>
                                <w:spacing w:val="-5"/>
                              </w:rPr>
                              <w:t>doğrudur.</w:t>
                            </w:r>
                          </w:p>
                          <w:p w14:paraId="40AEA6B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93" w:line="237" w:lineRule="auto"/>
                              <w:ind w:right="11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Aybike’nin cümlesini hangi ifade</w:t>
                            </w:r>
                            <w:r>
                              <w:rPr>
                                <w:color w:val="231F20"/>
                                <w:spacing w:val="-19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doğru olarak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tamamlar?</w:t>
                            </w:r>
                          </w:p>
                          <w:p w14:paraId="073E18B1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63"/>
                              </w:tabs>
                              <w:kinsoku w:val="0"/>
                              <w:overflowPunct w:val="0"/>
                              <w:spacing w:before="9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batıdan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doğuya</w:t>
                            </w:r>
                          </w:p>
                          <w:p w14:paraId="7445F4D9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59"/>
                              </w:tabs>
                              <w:kinsoku w:val="0"/>
                              <w:overflowPunct w:val="0"/>
                              <w:spacing w:before="44"/>
                              <w:ind w:left="358" w:hanging="324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kuzeyden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güneye</w:t>
                            </w:r>
                          </w:p>
                          <w:p w14:paraId="3ACF0BAA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51"/>
                              </w:tabs>
                              <w:kinsoku w:val="0"/>
                              <w:overflowPunct w:val="0"/>
                              <w:spacing w:before="45"/>
                              <w:ind w:left="350" w:hanging="316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doğudan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batıya</w:t>
                            </w:r>
                          </w:p>
                          <w:p w14:paraId="33FF42B7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374"/>
                              </w:tabs>
                              <w:kinsoku w:val="0"/>
                              <w:overflowPunct w:val="0"/>
                              <w:spacing w:before="44"/>
                              <w:ind w:left="373" w:hanging="339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güneyden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kuzeye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0D1678" id="Text Box 226" o:spid="_x0000_s1102" type="#_x0000_t202" style="position:absolute;margin-left:334.65pt;margin-top:453.3pt;width:215pt;height:137.6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" o:allowincell="f" filled="f" stroked="f">
                <v:textbox inset="0,0,0,0">
                  <w:txbxContent>
                    <w:p w14:paraId="645F4D2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left="872" w:right="2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Dünya’nın kendi eksenindeki hareketinin yönü ……………………</w:t>
                      </w:r>
                    </w:p>
                    <w:p w14:paraId="371F23D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0" w:line="264" w:lineRule="exact"/>
                        <w:ind w:left="872"/>
                        <w:rPr>
                          <w:color w:val="231F20"/>
                          <w:spacing w:val="-5"/>
                        </w:rPr>
                      </w:pPr>
                      <w:proofErr w:type="gramStart"/>
                      <w:r>
                        <w:rPr>
                          <w:color w:val="231F20"/>
                          <w:spacing w:val="-5"/>
                        </w:rPr>
                        <w:t>doğrudur</w:t>
                      </w:r>
                      <w:proofErr w:type="gramEnd"/>
                      <w:r>
                        <w:rPr>
                          <w:color w:val="231F20"/>
                          <w:spacing w:val="-5"/>
                        </w:rPr>
                        <w:t>.</w:t>
                      </w:r>
                    </w:p>
                    <w:p w14:paraId="40AEA6B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93" w:line="237" w:lineRule="auto"/>
                        <w:ind w:right="11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Aybike’nin cümlesini hangi ifade</w:t>
                      </w:r>
                      <w:r>
                        <w:rPr>
                          <w:color w:val="231F20"/>
                          <w:spacing w:val="-19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doğru olarak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tamamlar?</w:t>
                      </w:r>
                    </w:p>
                    <w:p w14:paraId="073E18B1" w14:textId="77777777" w:rsidR="00123C43" w:rsidRDefault="00123C43">
                      <w:pPr>
                        <w:pStyle w:val="GvdeMetni"/>
                        <w:numPr>
                          <w:ilvl w:val="0"/>
                          <w:numId w:val="2"/>
                        </w:numPr>
                        <w:tabs>
                          <w:tab w:val="left" w:pos="363"/>
                        </w:tabs>
                        <w:kinsoku w:val="0"/>
                        <w:overflowPunct w:val="0"/>
                        <w:spacing w:before="92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batıdan</w:t>
                      </w:r>
                      <w:proofErr w:type="gramEnd"/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doğuya</w:t>
                      </w:r>
                    </w:p>
                    <w:p w14:paraId="7445F4D9" w14:textId="77777777" w:rsidR="00123C43" w:rsidRDefault="00123C43">
                      <w:pPr>
                        <w:pStyle w:val="GvdeMetni"/>
                        <w:numPr>
                          <w:ilvl w:val="0"/>
                          <w:numId w:val="2"/>
                        </w:numPr>
                        <w:tabs>
                          <w:tab w:val="left" w:pos="359"/>
                        </w:tabs>
                        <w:kinsoku w:val="0"/>
                        <w:overflowPunct w:val="0"/>
                        <w:spacing w:before="44"/>
                        <w:ind w:left="358" w:hanging="324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kuzeyden</w:t>
                      </w:r>
                      <w:proofErr w:type="gramEnd"/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güneye</w:t>
                      </w:r>
                    </w:p>
                    <w:p w14:paraId="3ACF0BAA" w14:textId="77777777" w:rsidR="00123C43" w:rsidRDefault="00123C43">
                      <w:pPr>
                        <w:pStyle w:val="GvdeMetni"/>
                        <w:numPr>
                          <w:ilvl w:val="0"/>
                          <w:numId w:val="2"/>
                        </w:numPr>
                        <w:tabs>
                          <w:tab w:val="left" w:pos="351"/>
                        </w:tabs>
                        <w:kinsoku w:val="0"/>
                        <w:overflowPunct w:val="0"/>
                        <w:spacing w:before="45"/>
                        <w:ind w:left="350" w:hanging="316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doğudan</w:t>
                      </w:r>
                      <w:proofErr w:type="gramEnd"/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batıya</w:t>
                      </w:r>
                    </w:p>
                    <w:p w14:paraId="33FF42B7" w14:textId="77777777" w:rsidR="00123C43" w:rsidRDefault="00123C43">
                      <w:pPr>
                        <w:pStyle w:val="GvdeMetni"/>
                        <w:numPr>
                          <w:ilvl w:val="0"/>
                          <w:numId w:val="2"/>
                        </w:numPr>
                        <w:tabs>
                          <w:tab w:val="left" w:pos="374"/>
                        </w:tabs>
                        <w:kinsoku w:val="0"/>
                        <w:overflowPunct w:val="0"/>
                        <w:spacing w:before="44"/>
                        <w:ind w:left="373" w:hanging="339"/>
                        <w:rPr>
                          <w:color w:val="231F20"/>
                        </w:rPr>
                      </w:pPr>
                      <w:proofErr w:type="gramStart"/>
                      <w:r>
                        <w:rPr>
                          <w:color w:val="231F20"/>
                        </w:rPr>
                        <w:t>güneyden</w:t>
                      </w:r>
                      <w:proofErr w:type="gramEnd"/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kuzeye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 wp14:anchorId="1F9C5E3F" wp14:editId="4CD86AE2">
                <wp:simplePos x="0" y="0"/>
                <wp:positionH relativeFrom="page">
                  <wp:posOffset>1837690</wp:posOffset>
                </wp:positionH>
                <wp:positionV relativeFrom="page">
                  <wp:posOffset>6146800</wp:posOffset>
                </wp:positionV>
                <wp:extent cx="685800" cy="663575"/>
                <wp:effectExtent l="0" t="0" r="0" b="0"/>
                <wp:wrapNone/>
                <wp:docPr id="61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1EAB2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ind w:left="141" w:firstLine="35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Dağlar</w:t>
                            </w:r>
                          </w:p>
                          <w:p w14:paraId="5799F59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0" w:line="370" w:lineRule="atLeast"/>
                              <w:ind w:firstLine="121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Tepeler Düzlükler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9C5E3F" id="Text Box 227" o:spid="_x0000_s1103" type="#_x0000_t202" style="position:absolute;margin-left:144.7pt;margin-top:484pt;width:54pt;height:52.2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" o:allowincell="f" filled="f" stroked="f">
                <v:textbox inset="0,0,0,0">
                  <w:txbxContent>
                    <w:p w14:paraId="741EAB2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ind w:left="141" w:firstLine="35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Dağlar</w:t>
                      </w:r>
                    </w:p>
                    <w:p w14:paraId="5799F59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0" w:line="370" w:lineRule="atLeast"/>
                        <w:ind w:firstLine="121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Tepeler Düzlükler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 wp14:anchorId="25892B55" wp14:editId="1A501D72">
                <wp:simplePos x="0" y="0"/>
                <wp:positionH relativeFrom="page">
                  <wp:posOffset>2891790</wp:posOffset>
                </wp:positionH>
                <wp:positionV relativeFrom="page">
                  <wp:posOffset>6146800</wp:posOffset>
                </wp:positionV>
                <wp:extent cx="631190" cy="663575"/>
                <wp:effectExtent l="0" t="0" r="0" b="0"/>
                <wp:wrapNone/>
                <wp:docPr id="60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19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B2607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ind w:left="314" w:hanging="126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Deniz</w:t>
                            </w:r>
                          </w:p>
                          <w:p w14:paraId="1B2C487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0" w:line="370" w:lineRule="atLeast"/>
                              <w:ind w:right="17" w:hanging="2"/>
                              <w:jc w:val="center"/>
                              <w:rPr>
                                <w:color w:val="231F20"/>
                                <w:spacing w:val="-1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Göl 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>Okyanus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892B55" id="Text Box 228" o:spid="_x0000_s1104" type="#_x0000_t202" style="position:absolute;margin-left:227.7pt;margin-top:484pt;width:49.7pt;height:52.2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" o:allowincell="f" filled="f" stroked="f">
                <v:textbox inset="0,0,0,0">
                  <w:txbxContent>
                    <w:p w14:paraId="09B2607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ind w:left="314" w:hanging="126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Deniz</w:t>
                      </w:r>
                    </w:p>
                    <w:p w14:paraId="1B2C487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0" w:line="370" w:lineRule="atLeast"/>
                        <w:ind w:right="17" w:hanging="2"/>
                        <w:jc w:val="center"/>
                        <w:rPr>
                          <w:color w:val="231F20"/>
                          <w:spacing w:val="-1"/>
                        </w:rPr>
                      </w:pPr>
                      <w:r>
                        <w:rPr>
                          <w:color w:val="231F20"/>
                        </w:rPr>
                        <w:t xml:space="preserve">Göl </w:t>
                      </w:r>
                      <w:r>
                        <w:rPr>
                          <w:color w:val="231F20"/>
                          <w:spacing w:val="-1"/>
                        </w:rPr>
                        <w:t>Okyanus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 wp14:anchorId="0E864F6C" wp14:editId="51A18DC4">
                <wp:simplePos x="0" y="0"/>
                <wp:positionH relativeFrom="page">
                  <wp:posOffset>662305</wp:posOffset>
                </wp:positionH>
                <wp:positionV relativeFrom="page">
                  <wp:posOffset>6927850</wp:posOffset>
                </wp:positionV>
                <wp:extent cx="2922905" cy="530860"/>
                <wp:effectExtent l="0" t="0" r="0" b="0"/>
                <wp:wrapNone/>
                <wp:docPr id="59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2905" cy="530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918182" w14:textId="77777777" w:rsidR="00123C43" w:rsidRDefault="00123C43">
                            <w:pPr>
                              <w:pStyle w:val="GvdeMetni"/>
                              <w:tabs>
                                <w:tab w:val="left" w:pos="1379"/>
                                <w:tab w:val="left" w:pos="1948"/>
                                <w:tab w:val="left" w:pos="2796"/>
                              </w:tabs>
                              <w:kinsoku w:val="0"/>
                              <w:overflowPunct w:val="0"/>
                              <w:spacing w:before="22" w:line="237" w:lineRule="auto"/>
                              <w:ind w:right="1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Yukarıda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“</w:t>
                            </w:r>
                            <w:r>
                              <w:rPr>
                                <w:color w:val="231F20"/>
                              </w:rPr>
                              <w:tab/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”,</w:t>
                            </w:r>
                            <w:r>
                              <w:rPr>
                                <w:color w:val="231F20"/>
                              </w:rPr>
                              <w:t xml:space="preserve"> “</w:t>
                            </w:r>
                            <w:r>
                              <w:rPr>
                                <w:color w:val="231F20"/>
                              </w:rPr>
                              <w:tab/>
                              <w:t>”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ve “</w:t>
                            </w:r>
                            <w:r>
                              <w:rPr>
                                <w:color w:val="231F20"/>
                              </w:rPr>
                              <w:tab/>
                              <w:t>” sembolleriyle gösterilen yerlere seçeneklerdeki</w:t>
                            </w:r>
                            <w:r>
                              <w:rPr>
                                <w:color w:val="231F20"/>
                                <w:spacing w:val="-2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bilgiler- den hangileri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gelmelidir?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64F6C" id="Text Box 229" o:spid="_x0000_s1105" type="#_x0000_t202" style="position:absolute;margin-left:52.15pt;margin-top:545.5pt;width:230.15pt;height:41.8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" o:allowincell="f" filled="f" stroked="f">
                <v:textbox inset="0,0,0,0">
                  <w:txbxContent>
                    <w:p w14:paraId="20918182" w14:textId="77777777" w:rsidR="00123C43" w:rsidRDefault="00123C43">
                      <w:pPr>
                        <w:pStyle w:val="GvdeMetni"/>
                        <w:tabs>
                          <w:tab w:val="left" w:pos="1379"/>
                          <w:tab w:val="left" w:pos="1948"/>
                          <w:tab w:val="left" w:pos="2796"/>
                        </w:tabs>
                        <w:kinsoku w:val="0"/>
                        <w:overflowPunct w:val="0"/>
                        <w:spacing w:before="22" w:line="237" w:lineRule="auto"/>
                        <w:ind w:right="17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Yukarıda</w:t>
                      </w:r>
                      <w:r>
                        <w:rPr>
                          <w:color w:val="231F20"/>
                          <w:spacing w:val="-5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“</w:t>
                      </w:r>
                      <w:r>
                        <w:rPr>
                          <w:color w:val="231F20"/>
                        </w:rPr>
                        <w:tab/>
                      </w:r>
                      <w:r>
                        <w:rPr>
                          <w:color w:val="231F20"/>
                          <w:spacing w:val="-12"/>
                        </w:rPr>
                        <w:t>”,</w:t>
                      </w:r>
                      <w:r>
                        <w:rPr>
                          <w:color w:val="231F20"/>
                        </w:rPr>
                        <w:t xml:space="preserve"> “</w:t>
                      </w:r>
                      <w:r>
                        <w:rPr>
                          <w:color w:val="231F20"/>
                        </w:rPr>
                        <w:tab/>
                        <w:t>”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ve “</w:t>
                      </w:r>
                      <w:r>
                        <w:rPr>
                          <w:color w:val="231F20"/>
                        </w:rPr>
                        <w:tab/>
                        <w:t>” sembolleriyle gösterilen yerlere seçeneklerdeki</w:t>
                      </w:r>
                      <w:r>
                        <w:rPr>
                          <w:color w:val="231F20"/>
                          <w:spacing w:val="-2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bilgiler- den hangileri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gelmelidir?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 wp14:anchorId="3DC8867F" wp14:editId="50DC9E5C">
                <wp:simplePos x="0" y="0"/>
                <wp:positionH relativeFrom="page">
                  <wp:posOffset>3992880</wp:posOffset>
                </wp:positionH>
                <wp:positionV relativeFrom="page">
                  <wp:posOffset>7537450</wp:posOffset>
                </wp:positionV>
                <wp:extent cx="174625" cy="195580"/>
                <wp:effectExtent l="0" t="0" r="0" b="0"/>
                <wp:wrapNone/>
                <wp:docPr id="58" name="Text 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15B149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C8867F" id="Text Box 230" o:spid="_x0000_s1106" type="#_x0000_t202" style="position:absolute;margin-left:314.4pt;margin-top:593.5pt;width:13.75pt;height:15.4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" o:allowincell="f" filled="f" stroked="f">
                <v:textbox inset="0,0,0,0">
                  <w:txbxContent>
                    <w:p w14:paraId="7F15B149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8.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 wp14:anchorId="3AB422AA" wp14:editId="2BA2952C">
                <wp:simplePos x="0" y="0"/>
                <wp:positionH relativeFrom="page">
                  <wp:posOffset>4250055</wp:posOffset>
                </wp:positionH>
                <wp:positionV relativeFrom="page">
                  <wp:posOffset>7537450</wp:posOffset>
                </wp:positionV>
                <wp:extent cx="2922270" cy="2021205"/>
                <wp:effectExtent l="0" t="0" r="0" b="0"/>
                <wp:wrapNone/>
                <wp:docPr id="57" name="Text 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2270" cy="2021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359F2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Aşağıdaki cümlelerden doğru olanların başına “D” harfini, yanlış olanların başına ise “Y” harfini yazınız.</w:t>
                            </w:r>
                          </w:p>
                          <w:p w14:paraId="56269BB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47" w:line="237" w:lineRule="auto"/>
                              <w:ind w:left="485" w:right="76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Vücudumuzun enerji ihtiyacını proteinler sağlar.</w:t>
                            </w:r>
                          </w:p>
                          <w:p w14:paraId="2230967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58" w:line="237" w:lineRule="auto"/>
                              <w:ind w:left="485" w:right="364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Fazla tüketilen karbonhidratlar kilo almamıza neden olur.</w:t>
                            </w:r>
                          </w:p>
                          <w:p w14:paraId="3D085A8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6" w:line="237" w:lineRule="auto"/>
                              <w:ind w:left="485" w:right="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Kırılan kemiklerimizin çabucak iyileşmesi yağlar sayesindedir.</w:t>
                            </w:r>
                          </w:p>
                          <w:p w14:paraId="0485889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58" w:line="237" w:lineRule="auto"/>
                              <w:ind w:right="1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Bu etkinlik doğru tamamlandığında hangi sonuç elde edilir?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B422AA" id="Text Box 231" o:spid="_x0000_s1107" type="#_x0000_t202" style="position:absolute;margin-left:334.65pt;margin-top:593.5pt;width:230.1pt;height:159.15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" o:allowincell="f" filled="f" stroked="f">
                <v:textbox inset="0,0,0,0">
                  <w:txbxContent>
                    <w:p w14:paraId="5A359F2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2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Aşağıdaki cümlelerden doğru olanların başına “D” harfini, yanlış olanların başına ise “Y” harfini yazınız.</w:t>
                      </w:r>
                    </w:p>
                    <w:p w14:paraId="56269BB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47" w:line="237" w:lineRule="auto"/>
                        <w:ind w:left="485" w:right="76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Vücudumuzun enerji ihtiyacını proteinler sağlar.</w:t>
                      </w:r>
                    </w:p>
                    <w:p w14:paraId="2230967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58" w:line="237" w:lineRule="auto"/>
                        <w:ind w:left="485" w:right="364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Fazla tüketilen karbonhidratlar kilo almamıza neden olur.</w:t>
                      </w:r>
                    </w:p>
                    <w:p w14:paraId="3D085A8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6" w:line="237" w:lineRule="auto"/>
                        <w:ind w:left="485" w:right="2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Kırılan kemiklerimizin çabucak iyileşmesi yağlar sayesindedir.</w:t>
                      </w:r>
                    </w:p>
                    <w:p w14:paraId="0485889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58" w:line="237" w:lineRule="auto"/>
                        <w:ind w:right="1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Bu etkinlik doğru tamamlandığında hangi sonuç elde edilir?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 wp14:anchorId="1741826B" wp14:editId="4734F6A5">
                <wp:simplePos x="0" y="0"/>
                <wp:positionH relativeFrom="page">
                  <wp:posOffset>662305</wp:posOffset>
                </wp:positionH>
                <wp:positionV relativeFrom="page">
                  <wp:posOffset>7785100</wp:posOffset>
                </wp:positionV>
                <wp:extent cx="184150" cy="195580"/>
                <wp:effectExtent l="0" t="0" r="0" b="0"/>
                <wp:wrapNone/>
                <wp:docPr id="56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15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BED32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41826B" id="Text Box 232" o:spid="_x0000_s1108" type="#_x0000_t202" style="position:absolute;margin-left:52.15pt;margin-top:613pt;width:14.5pt;height:15.4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" o:allowincell="f" filled="f" stroked="f">
                <v:textbox inset="0,0,0,0">
                  <w:txbxContent>
                    <w:p w14:paraId="7CBED32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 wp14:anchorId="55E7057C" wp14:editId="1ACA5551">
                <wp:simplePos x="0" y="0"/>
                <wp:positionH relativeFrom="page">
                  <wp:posOffset>1168400</wp:posOffset>
                </wp:positionH>
                <wp:positionV relativeFrom="page">
                  <wp:posOffset>7785100</wp:posOffset>
                </wp:positionV>
                <wp:extent cx="376555" cy="195580"/>
                <wp:effectExtent l="0" t="0" r="0" b="0"/>
                <wp:wrapNone/>
                <wp:docPr id="55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55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57FA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Hava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7057C" id="Text Box 233" o:spid="_x0000_s1109" type="#_x0000_t202" style="position:absolute;margin-left:92pt;margin-top:613pt;width:29.65pt;height:15.4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" o:allowincell="f" filled="f" stroked="f">
                <v:textbox inset="0,0,0,0">
                  <w:txbxContent>
                    <w:p w14:paraId="1DB57FA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Hava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 wp14:anchorId="5F37D426" wp14:editId="7BD299D5">
                <wp:simplePos x="0" y="0"/>
                <wp:positionH relativeFrom="page">
                  <wp:posOffset>2026920</wp:posOffset>
                </wp:positionH>
                <wp:positionV relativeFrom="page">
                  <wp:posOffset>7785100</wp:posOffset>
                </wp:positionV>
                <wp:extent cx="621665" cy="854710"/>
                <wp:effectExtent l="0" t="0" r="0" b="0"/>
                <wp:wrapNone/>
                <wp:docPr id="54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1665" cy="854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CFBDD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 w:line="309" w:lineRule="auto"/>
                              <w:ind w:right="17" w:firstLine="77"/>
                              <w:jc w:val="both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 xml:space="preserve">Su </w:t>
                            </w:r>
                            <w:r>
                              <w:rPr>
                                <w:color w:val="231F20"/>
                                <w:spacing w:val="-5"/>
                              </w:rPr>
                              <w:t xml:space="preserve">küre </w:t>
                            </w:r>
                            <w:r>
                              <w:rPr>
                                <w:color w:val="231F20"/>
                                <w:spacing w:val="-9"/>
                              </w:rPr>
                              <w:t xml:space="preserve">Taş </w:t>
                            </w:r>
                            <w:r>
                              <w:rPr>
                                <w:color w:val="231F20"/>
                              </w:rPr>
                              <w:t xml:space="preserve">küre </w:t>
                            </w:r>
                            <w:r>
                              <w:rPr>
                                <w:color w:val="231F20"/>
                                <w:spacing w:val="-9"/>
                              </w:rPr>
                              <w:t>Taş</w:t>
                            </w:r>
                            <w:r>
                              <w:rPr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küre</w:t>
                            </w:r>
                          </w:p>
                          <w:p w14:paraId="7FB3390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3"/>
                              <w:jc w:val="both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  <w:spacing w:val="-9"/>
                              </w:rPr>
                              <w:t>Taş</w:t>
                            </w:r>
                            <w:r>
                              <w:rPr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küre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37D426" id="Text Box 234" o:spid="_x0000_s1110" type="#_x0000_t202" style="position:absolute;margin-left:159.6pt;margin-top:613pt;width:48.95pt;height:67.3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" o:allowincell="f" filled="f" stroked="f">
                <v:textbox inset="0,0,0,0">
                  <w:txbxContent>
                    <w:p w14:paraId="1FCFBDD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 w:line="309" w:lineRule="auto"/>
                        <w:ind w:right="17" w:firstLine="77"/>
                        <w:jc w:val="both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 xml:space="preserve">Su </w:t>
                      </w:r>
                      <w:r>
                        <w:rPr>
                          <w:color w:val="231F20"/>
                          <w:spacing w:val="-5"/>
                        </w:rPr>
                        <w:t xml:space="preserve">küre </w:t>
                      </w:r>
                      <w:r>
                        <w:rPr>
                          <w:color w:val="231F20"/>
                          <w:spacing w:val="-9"/>
                        </w:rPr>
                        <w:t xml:space="preserve">Taş </w:t>
                      </w:r>
                      <w:r>
                        <w:rPr>
                          <w:color w:val="231F20"/>
                        </w:rPr>
                        <w:t xml:space="preserve">küre </w:t>
                      </w:r>
                      <w:r>
                        <w:rPr>
                          <w:color w:val="231F20"/>
                          <w:spacing w:val="-9"/>
                        </w:rPr>
                        <w:t>Taş</w:t>
                      </w:r>
                      <w:r>
                        <w:rPr>
                          <w:color w:val="231F20"/>
                          <w:spacing w:val="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küre</w:t>
                      </w:r>
                    </w:p>
                    <w:p w14:paraId="7FB3390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3"/>
                        <w:jc w:val="both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  <w:spacing w:val="-9"/>
                        </w:rPr>
                        <w:t>Taş</w:t>
                      </w:r>
                      <w:r>
                        <w:rPr>
                          <w:color w:val="231F20"/>
                          <w:spacing w:val="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küre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59646D06" wp14:editId="7CB767B4">
                <wp:simplePos x="0" y="0"/>
                <wp:positionH relativeFrom="page">
                  <wp:posOffset>2921635</wp:posOffset>
                </wp:positionH>
                <wp:positionV relativeFrom="page">
                  <wp:posOffset>7785100</wp:posOffset>
                </wp:positionV>
                <wp:extent cx="693420" cy="854710"/>
                <wp:effectExtent l="0" t="0" r="0" b="0"/>
                <wp:wrapNone/>
                <wp:docPr id="53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" cy="854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A624F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 w:line="309" w:lineRule="auto"/>
                              <w:ind w:right="17" w:hanging="1"/>
                              <w:jc w:val="right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Ateş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>küre</w:t>
                            </w:r>
                            <w:r>
                              <w:rPr>
                                <w:color w:val="231F20"/>
                              </w:rPr>
                              <w:t xml:space="preserve"> Ateş</w:t>
                            </w:r>
                            <w:r>
                              <w:rPr>
                                <w:color w:val="231F20"/>
                                <w:spacing w:val="-4"/>
                              </w:rPr>
                              <w:t xml:space="preserve"> küre</w:t>
                            </w:r>
                            <w:r>
                              <w:rPr>
                                <w:color w:val="231F20"/>
                              </w:rPr>
                              <w:t xml:space="preserve"> Su küre</w:t>
                            </w:r>
                          </w:p>
                          <w:p w14:paraId="12E4177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3"/>
                              <w:ind w:left="0" w:right="52"/>
                              <w:jc w:val="right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Su küre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46D06" id="Text Box 235" o:spid="_x0000_s1111" type="#_x0000_t202" style="position:absolute;margin-left:230.05pt;margin-top:613pt;width:54.6pt;height:67.3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" o:allowincell="f" filled="f" stroked="f">
                <v:textbox inset="0,0,0,0">
                  <w:txbxContent>
                    <w:p w14:paraId="3AA624F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 w:line="309" w:lineRule="auto"/>
                        <w:ind w:right="17" w:hanging="1"/>
                        <w:jc w:val="right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Ateş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4"/>
                        </w:rPr>
                        <w:t>küre</w:t>
                      </w:r>
                      <w:r>
                        <w:rPr>
                          <w:color w:val="231F20"/>
                        </w:rPr>
                        <w:t xml:space="preserve"> Ateş</w:t>
                      </w:r>
                      <w:r>
                        <w:rPr>
                          <w:color w:val="231F20"/>
                          <w:spacing w:val="-4"/>
                        </w:rPr>
                        <w:t xml:space="preserve"> küre</w:t>
                      </w:r>
                      <w:r>
                        <w:rPr>
                          <w:color w:val="231F20"/>
                        </w:rPr>
                        <w:t xml:space="preserve"> Su küre</w:t>
                      </w:r>
                    </w:p>
                    <w:p w14:paraId="12E4177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3"/>
                        <w:ind w:left="0" w:right="52"/>
                        <w:jc w:val="right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Su küre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23124D24" wp14:editId="10263586">
                <wp:simplePos x="0" y="0"/>
                <wp:positionH relativeFrom="page">
                  <wp:posOffset>662305</wp:posOffset>
                </wp:positionH>
                <wp:positionV relativeFrom="page">
                  <wp:posOffset>8004810</wp:posOffset>
                </wp:positionV>
                <wp:extent cx="1226820" cy="415290"/>
                <wp:effectExtent l="0" t="0" r="0" b="0"/>
                <wp:wrapNone/>
                <wp:docPr id="52" name="Text 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6820" cy="41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2EEAC9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50"/>
                              </w:tabs>
                              <w:kinsoku w:val="0"/>
                              <w:overflowPunct w:val="0"/>
                              <w:spacing w:before="20"/>
                              <w:ind w:hanging="329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Ozon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tabakası</w:t>
                            </w:r>
                          </w:p>
                          <w:p w14:paraId="03F20534" w14:textId="77777777" w:rsidR="00123C43" w:rsidRDefault="00123C43">
                            <w:pPr>
                              <w:pStyle w:val="GvdeMetni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350"/>
                              </w:tabs>
                              <w:kinsoku w:val="0"/>
                              <w:overflowPunct w:val="0"/>
                              <w:spacing w:before="78"/>
                              <w:ind w:hanging="329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Ozon</w:t>
                            </w:r>
                            <w:r>
                              <w:rPr>
                                <w:color w:val="231F2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tabakası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24D24" id="Text Box 236" o:spid="_x0000_s1112" type="#_x0000_t202" style="position:absolute;margin-left:52.15pt;margin-top:630.3pt;width:96.6pt;height:32.7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" o:allowincell="f" filled="f" stroked="f">
                <v:textbox inset="0,0,0,0">
                  <w:txbxContent>
                    <w:p w14:paraId="552EEAC9" w14:textId="77777777" w:rsidR="00123C43" w:rsidRDefault="00123C43">
                      <w:pPr>
                        <w:pStyle w:val="GvdeMetni"/>
                        <w:numPr>
                          <w:ilvl w:val="0"/>
                          <w:numId w:val="1"/>
                        </w:numPr>
                        <w:tabs>
                          <w:tab w:val="left" w:pos="350"/>
                        </w:tabs>
                        <w:kinsoku w:val="0"/>
                        <w:overflowPunct w:val="0"/>
                        <w:spacing w:before="20"/>
                        <w:ind w:hanging="329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Ozon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tabakası</w:t>
                      </w:r>
                    </w:p>
                    <w:p w14:paraId="03F20534" w14:textId="77777777" w:rsidR="00123C43" w:rsidRDefault="00123C43">
                      <w:pPr>
                        <w:pStyle w:val="GvdeMetni"/>
                        <w:numPr>
                          <w:ilvl w:val="0"/>
                          <w:numId w:val="1"/>
                        </w:numPr>
                        <w:tabs>
                          <w:tab w:val="left" w:pos="350"/>
                        </w:tabs>
                        <w:kinsoku w:val="0"/>
                        <w:overflowPunct w:val="0"/>
                        <w:spacing w:before="78"/>
                        <w:ind w:hanging="329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Ozon</w:t>
                      </w:r>
                      <w:r>
                        <w:rPr>
                          <w:color w:val="231F20"/>
                          <w:spacing w:val="-3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tabakası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 wp14:anchorId="24E0082F" wp14:editId="41A6B6E2">
                <wp:simplePos x="0" y="0"/>
                <wp:positionH relativeFrom="page">
                  <wp:posOffset>662940</wp:posOffset>
                </wp:positionH>
                <wp:positionV relativeFrom="page">
                  <wp:posOffset>8444230</wp:posOffset>
                </wp:positionV>
                <wp:extent cx="191770" cy="195580"/>
                <wp:effectExtent l="0" t="0" r="0" b="0"/>
                <wp:wrapNone/>
                <wp:docPr id="51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7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20048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E0082F" id="Text Box 237" o:spid="_x0000_s1113" type="#_x0000_t202" style="position:absolute;margin-left:52.2pt;margin-top:664.9pt;width:15.1pt;height:15.4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" o:allowincell="f" filled="f" stroked="f">
                <v:textbox inset="0,0,0,0">
                  <w:txbxContent>
                    <w:p w14:paraId="7D20048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 wp14:anchorId="33C2E4B4" wp14:editId="56CC96BF">
                <wp:simplePos x="0" y="0"/>
                <wp:positionH relativeFrom="page">
                  <wp:posOffset>1113790</wp:posOffset>
                </wp:positionH>
                <wp:positionV relativeFrom="page">
                  <wp:posOffset>8444230</wp:posOffset>
                </wp:positionV>
                <wp:extent cx="532130" cy="195580"/>
                <wp:effectExtent l="0" t="0" r="0" b="0"/>
                <wp:wrapNone/>
                <wp:docPr id="50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13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07992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Mineral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2E4B4" id="Text Box 238" o:spid="_x0000_s1114" type="#_x0000_t202" style="position:absolute;margin-left:87.7pt;margin-top:664.9pt;width:41.9pt;height:15.4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" o:allowincell="f" filled="f" stroked="f">
                <v:textbox inset="0,0,0,0">
                  <w:txbxContent>
                    <w:p w14:paraId="3107992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Mineral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 wp14:anchorId="01BFF090" wp14:editId="3B7C6941">
                <wp:simplePos x="0" y="0"/>
                <wp:positionH relativeFrom="page">
                  <wp:posOffset>404495</wp:posOffset>
                </wp:positionH>
                <wp:positionV relativeFrom="page">
                  <wp:posOffset>9002395</wp:posOffset>
                </wp:positionV>
                <wp:extent cx="174625" cy="195580"/>
                <wp:effectExtent l="0" t="0" r="0" b="0"/>
                <wp:wrapNone/>
                <wp:docPr id="49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55972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FF090" id="Text Box 239" o:spid="_x0000_s1115" type="#_x0000_t202" style="position:absolute;margin-left:31.85pt;margin-top:708.85pt;width:13.75pt;height:15.4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" o:allowincell="f" filled="f" stroked="f">
                <v:textbox inset="0,0,0,0">
                  <w:txbxContent>
                    <w:p w14:paraId="1955972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4.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 wp14:anchorId="2EDEAB26" wp14:editId="2F5894B1">
                <wp:simplePos x="0" y="0"/>
                <wp:positionH relativeFrom="page">
                  <wp:posOffset>599440</wp:posOffset>
                </wp:positionH>
                <wp:positionV relativeFrom="page">
                  <wp:posOffset>9439275</wp:posOffset>
                </wp:positionV>
                <wp:extent cx="3159760" cy="363220"/>
                <wp:effectExtent l="0" t="0" r="0" b="0"/>
                <wp:wrapNone/>
                <wp:docPr id="48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9760" cy="36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7A232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2" w:line="237" w:lineRule="auto"/>
                              <w:ind w:right="-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Yukarıda verilenlerden kaç tanesi kayaçları parçalayarak toprak oluşumunu sağlayabilir?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EAB26" id="Text Box 240" o:spid="_x0000_s1116" type="#_x0000_t202" style="position:absolute;margin-left:47.2pt;margin-top:743.25pt;width:248.8pt;height:28.6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" o:allowincell="f" filled="f" stroked="f">
                <v:textbox inset="0,0,0,0">
                  <w:txbxContent>
                    <w:p w14:paraId="607A232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2" w:line="237" w:lineRule="auto"/>
                        <w:ind w:right="-20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Yukarıda verilenlerden kaç tanesi kayaçları parçalayarak toprak oluşumunu sağlayabilir?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 wp14:anchorId="744D1381" wp14:editId="4BF22776">
                <wp:simplePos x="0" y="0"/>
                <wp:positionH relativeFrom="page">
                  <wp:posOffset>4331335</wp:posOffset>
                </wp:positionH>
                <wp:positionV relativeFrom="page">
                  <wp:posOffset>9645650</wp:posOffset>
                </wp:positionV>
                <wp:extent cx="184150" cy="195580"/>
                <wp:effectExtent l="0" t="0" r="0" b="0"/>
                <wp:wrapNone/>
                <wp:docPr id="47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15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746AF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D1381" id="Text Box 241" o:spid="_x0000_s1117" type="#_x0000_t202" style="position:absolute;margin-left:341.05pt;margin-top:759.5pt;width:14.5pt;height:15.4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" o:allowincell="f" filled="f" stroked="f">
                <v:textbox inset="0,0,0,0">
                  <w:txbxContent>
                    <w:p w14:paraId="4A746AF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 wp14:anchorId="23E0AD6A" wp14:editId="7D698349">
                <wp:simplePos x="0" y="0"/>
                <wp:positionH relativeFrom="page">
                  <wp:posOffset>5074285</wp:posOffset>
                </wp:positionH>
                <wp:positionV relativeFrom="page">
                  <wp:posOffset>9645650</wp:posOffset>
                </wp:positionV>
                <wp:extent cx="182245" cy="195580"/>
                <wp:effectExtent l="0" t="0" r="0" b="0"/>
                <wp:wrapNone/>
                <wp:docPr id="46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245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95856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B.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E0AD6A" id="Text Box 242" o:spid="_x0000_s1118" type="#_x0000_t202" style="position:absolute;margin-left:399.55pt;margin-top:759.5pt;width:14.35pt;height:15.4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" o:allowincell="f" filled="f" stroked="f">
                <v:textbox inset="0,0,0,0">
                  <w:txbxContent>
                    <w:p w14:paraId="0E95856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B.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53DE882C" wp14:editId="1B1AD52E">
                <wp:simplePos x="0" y="0"/>
                <wp:positionH relativeFrom="page">
                  <wp:posOffset>5817235</wp:posOffset>
                </wp:positionH>
                <wp:positionV relativeFrom="page">
                  <wp:posOffset>9645650</wp:posOffset>
                </wp:positionV>
                <wp:extent cx="176530" cy="195580"/>
                <wp:effectExtent l="0" t="0" r="0" b="0"/>
                <wp:wrapNone/>
                <wp:docPr id="45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53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05D59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C.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DE882C" id="Text Box 243" o:spid="_x0000_s1119" type="#_x0000_t202" style="position:absolute;margin-left:458.05pt;margin-top:759.5pt;width:13.9pt;height:15.4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" o:allowincell="f" filled="f" stroked="f">
                <v:textbox inset="0,0,0,0">
                  <w:txbxContent>
                    <w:p w14:paraId="4B05D59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 wp14:anchorId="6F710D57" wp14:editId="5F19B552">
                <wp:simplePos x="0" y="0"/>
                <wp:positionH relativeFrom="page">
                  <wp:posOffset>6560185</wp:posOffset>
                </wp:positionH>
                <wp:positionV relativeFrom="page">
                  <wp:posOffset>9645650</wp:posOffset>
                </wp:positionV>
                <wp:extent cx="191770" cy="195580"/>
                <wp:effectExtent l="0" t="0" r="0" b="0"/>
                <wp:wrapNone/>
                <wp:docPr id="44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1770" cy="195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0D982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b/>
                                <w:bCs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710D57" id="Text Box 244" o:spid="_x0000_s1120" type="#_x0000_t202" style="position:absolute;margin-left:516.55pt;margin-top:759.5pt;width:15.1pt;height:15.4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" o:allowincell="f" filled="f" stroked="f">
                <v:textbox inset="0,0,0,0">
                  <w:txbxContent>
                    <w:p w14:paraId="0D0D982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b/>
                          <w:bCs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 wp14:anchorId="784DE839" wp14:editId="5FD2BFF3">
                <wp:simplePos x="0" y="0"/>
                <wp:positionH relativeFrom="page">
                  <wp:posOffset>662305</wp:posOffset>
                </wp:positionH>
                <wp:positionV relativeFrom="page">
                  <wp:posOffset>9870440</wp:posOffset>
                </wp:positionV>
                <wp:extent cx="346710" cy="407670"/>
                <wp:effectExtent l="0" t="0" r="0" b="0"/>
                <wp:wrapNone/>
                <wp:docPr id="43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96AC2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A.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4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1</w:t>
                            </w:r>
                          </w:p>
                          <w:p w14:paraId="1657B38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C.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52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4DE839" id="Text Box 245" o:spid="_x0000_s1121" type="#_x0000_t202" style="position:absolute;margin-left:52.15pt;margin-top:777.2pt;width:27.3pt;height:32.1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" o:allowincell="f" filled="f" stroked="f">
                <v:textbox inset="0,0,0,0">
                  <w:txbxContent>
                    <w:p w14:paraId="1396AC2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A.</w:t>
                      </w:r>
                      <w:r>
                        <w:rPr>
                          <w:b/>
                          <w:bCs/>
                          <w:color w:val="231F20"/>
                          <w:spacing w:val="40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1</w:t>
                      </w:r>
                    </w:p>
                    <w:p w14:paraId="1657B38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C.</w:t>
                      </w:r>
                      <w:r>
                        <w:rPr>
                          <w:b/>
                          <w:bCs/>
                          <w:color w:val="231F20"/>
                          <w:spacing w:val="52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 wp14:anchorId="331AC730" wp14:editId="25584439">
                <wp:simplePos x="0" y="0"/>
                <wp:positionH relativeFrom="page">
                  <wp:posOffset>2343150</wp:posOffset>
                </wp:positionH>
                <wp:positionV relativeFrom="page">
                  <wp:posOffset>9870440</wp:posOffset>
                </wp:positionV>
                <wp:extent cx="346710" cy="407670"/>
                <wp:effectExtent l="0" t="0" r="0" b="0"/>
                <wp:wrapNone/>
                <wp:docPr id="42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" cy="40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E23F9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0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B.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44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2</w:t>
                            </w:r>
                          </w:p>
                          <w:p w14:paraId="5AAEFAF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67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</w:rPr>
                              <w:t>D.</w:t>
                            </w:r>
                            <w:r>
                              <w:rPr>
                                <w:b/>
                                <w:bCs/>
                                <w:color w:val="231F20"/>
                                <w:spacing w:val="28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1AC730" id="Text Box 246" o:spid="_x0000_s1122" type="#_x0000_t202" style="position:absolute;margin-left:184.5pt;margin-top:777.2pt;width:27.3pt;height:32.1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" o:allowincell="f" filled="f" stroked="f">
                <v:textbox inset="0,0,0,0">
                  <w:txbxContent>
                    <w:p w14:paraId="38E23F9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0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B.</w:t>
                      </w:r>
                      <w:r>
                        <w:rPr>
                          <w:b/>
                          <w:bCs/>
                          <w:color w:val="231F20"/>
                          <w:spacing w:val="44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2</w:t>
                      </w:r>
                    </w:p>
                    <w:p w14:paraId="5AAEFAF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67"/>
                        <w:rPr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</w:rPr>
                        <w:t>D.</w:t>
                      </w:r>
                      <w:r>
                        <w:rPr>
                          <w:b/>
                          <w:bCs/>
                          <w:color w:val="231F20"/>
                          <w:spacing w:val="28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4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 wp14:anchorId="463DF2A2" wp14:editId="519205F8">
                <wp:simplePos x="0" y="0"/>
                <wp:positionH relativeFrom="page">
                  <wp:posOffset>6791325</wp:posOffset>
                </wp:positionH>
                <wp:positionV relativeFrom="page">
                  <wp:posOffset>9696450</wp:posOffset>
                </wp:positionV>
                <wp:extent cx="225425" cy="227965"/>
                <wp:effectExtent l="0" t="0" r="0" b="0"/>
                <wp:wrapNone/>
                <wp:docPr id="41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0CC02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9"/>
                              <w:ind w:left="101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DF2A2" id="Text Box 247" o:spid="_x0000_s1123" type="#_x0000_t202" style="position:absolute;margin-left:534.75pt;margin-top:763.5pt;width:17.75pt;height:17.9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" o:allowincell="f" filled="f" stroked="f">
                <v:textbox inset="0,0,0,0">
                  <w:txbxContent>
                    <w:p w14:paraId="510CC02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9"/>
                        <w:ind w:left="101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69FBE21E" wp14:editId="7F1E8FBB">
                <wp:simplePos x="0" y="0"/>
                <wp:positionH relativeFrom="page">
                  <wp:posOffset>6791325</wp:posOffset>
                </wp:positionH>
                <wp:positionV relativeFrom="page">
                  <wp:posOffset>9923780</wp:posOffset>
                </wp:positionV>
                <wp:extent cx="225425" cy="230505"/>
                <wp:effectExtent l="0" t="0" r="0" b="0"/>
                <wp:wrapNone/>
                <wp:docPr id="40" name="Text Box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67468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BE21E" id="Text Box 248" o:spid="_x0000_s1124" type="#_x0000_t202" style="position:absolute;margin-left:534.75pt;margin-top:781.4pt;width:17.75pt;height:18.15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" o:allowincell="f" filled="f" stroked="f">
                <v:textbox inset="0,0,0,0">
                  <w:txbxContent>
                    <w:p w14:paraId="6867468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 wp14:anchorId="527CFC48" wp14:editId="1FE74008">
                <wp:simplePos x="0" y="0"/>
                <wp:positionH relativeFrom="page">
                  <wp:posOffset>6791325</wp:posOffset>
                </wp:positionH>
                <wp:positionV relativeFrom="page">
                  <wp:posOffset>10154285</wp:posOffset>
                </wp:positionV>
                <wp:extent cx="225425" cy="227965"/>
                <wp:effectExtent l="0" t="0" r="0" b="0"/>
                <wp:wrapNone/>
                <wp:docPr id="39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9E129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10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7CFC48" id="Text Box 249" o:spid="_x0000_s1125" type="#_x0000_t202" style="position:absolute;margin-left:534.75pt;margin-top:799.55pt;width:17.75pt;height:17.95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" o:allowincell="f" filled="f" stroked="f">
                <v:textbox inset="0,0,0,0">
                  <w:txbxContent>
                    <w:p w14:paraId="639E129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10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 wp14:anchorId="05903FA3" wp14:editId="09E603B2">
                <wp:simplePos x="0" y="0"/>
                <wp:positionH relativeFrom="page">
                  <wp:posOffset>6048375</wp:posOffset>
                </wp:positionH>
                <wp:positionV relativeFrom="page">
                  <wp:posOffset>9696450</wp:posOffset>
                </wp:positionV>
                <wp:extent cx="225425" cy="227965"/>
                <wp:effectExtent l="0" t="0" r="0" b="0"/>
                <wp:wrapNone/>
                <wp:docPr id="38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ECAB6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9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03FA3" id="Text Box 250" o:spid="_x0000_s1126" type="#_x0000_t202" style="position:absolute;margin-left:476.25pt;margin-top:763.5pt;width:17.75pt;height:17.95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" o:allowincell="f" filled="f" stroked="f">
                <v:textbox inset="0,0,0,0">
                  <w:txbxContent>
                    <w:p w14:paraId="7DECAB6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9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 wp14:anchorId="58286EF9" wp14:editId="22361FD9">
                <wp:simplePos x="0" y="0"/>
                <wp:positionH relativeFrom="page">
                  <wp:posOffset>6048375</wp:posOffset>
                </wp:positionH>
                <wp:positionV relativeFrom="page">
                  <wp:posOffset>9923780</wp:posOffset>
                </wp:positionV>
                <wp:extent cx="225425" cy="230505"/>
                <wp:effectExtent l="0" t="0" r="0" b="0"/>
                <wp:wrapNone/>
                <wp:docPr id="37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96FC9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86EF9" id="Text Box 251" o:spid="_x0000_s1127" type="#_x0000_t202" style="position:absolute;margin-left:476.25pt;margin-top:781.4pt;width:17.75pt;height:18.15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" o:allowincell="f" filled="f" stroked="f">
                <v:textbox inset="0,0,0,0">
                  <w:txbxContent>
                    <w:p w14:paraId="6B96FC9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 wp14:anchorId="1170960F" wp14:editId="27398934">
                <wp:simplePos x="0" y="0"/>
                <wp:positionH relativeFrom="page">
                  <wp:posOffset>6048375</wp:posOffset>
                </wp:positionH>
                <wp:positionV relativeFrom="page">
                  <wp:posOffset>10154285</wp:posOffset>
                </wp:positionV>
                <wp:extent cx="225425" cy="227965"/>
                <wp:effectExtent l="0" t="0" r="0" b="0"/>
                <wp:wrapNone/>
                <wp:docPr id="36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48F1D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10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0960F" id="Text Box 252" o:spid="_x0000_s1128" type="#_x0000_t202" style="position:absolute;margin-left:476.25pt;margin-top:799.55pt;width:17.75pt;height:17.95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" o:allowincell="f" filled="f" stroked="f">
                <v:textbox inset="0,0,0,0">
                  <w:txbxContent>
                    <w:p w14:paraId="6248F1D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10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 wp14:anchorId="65515BDE" wp14:editId="7D3E3487">
                <wp:simplePos x="0" y="0"/>
                <wp:positionH relativeFrom="page">
                  <wp:posOffset>5305425</wp:posOffset>
                </wp:positionH>
                <wp:positionV relativeFrom="page">
                  <wp:posOffset>9696450</wp:posOffset>
                </wp:positionV>
                <wp:extent cx="225425" cy="227965"/>
                <wp:effectExtent l="0" t="0" r="0" b="0"/>
                <wp:wrapNone/>
                <wp:docPr id="35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94159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9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15BDE" id="Text Box 253" o:spid="_x0000_s1129" type="#_x0000_t202" style="position:absolute;margin-left:417.75pt;margin-top:763.5pt;width:17.75pt;height:17.95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" o:allowincell="f" filled="f" stroked="f">
                <v:textbox inset="0,0,0,0">
                  <w:txbxContent>
                    <w:p w14:paraId="6994159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9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 wp14:anchorId="567219ED" wp14:editId="72596EBD">
                <wp:simplePos x="0" y="0"/>
                <wp:positionH relativeFrom="page">
                  <wp:posOffset>5305425</wp:posOffset>
                </wp:positionH>
                <wp:positionV relativeFrom="page">
                  <wp:posOffset>9923780</wp:posOffset>
                </wp:positionV>
                <wp:extent cx="225425" cy="230505"/>
                <wp:effectExtent l="0" t="0" r="0" b="0"/>
                <wp:wrapNone/>
                <wp:docPr id="34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D3CE62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10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219ED" id="Text Box 254" o:spid="_x0000_s1130" type="#_x0000_t202" style="position:absolute;margin-left:417.75pt;margin-top:781.4pt;width:17.75pt;height:18.15pt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" o:allowincell="f" filled="f" stroked="f">
                <v:textbox inset="0,0,0,0">
                  <w:txbxContent>
                    <w:p w14:paraId="05D3CE62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10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 wp14:anchorId="6BFA3A19" wp14:editId="7993D195">
                <wp:simplePos x="0" y="0"/>
                <wp:positionH relativeFrom="page">
                  <wp:posOffset>5305425</wp:posOffset>
                </wp:positionH>
                <wp:positionV relativeFrom="page">
                  <wp:posOffset>10154285</wp:posOffset>
                </wp:positionV>
                <wp:extent cx="225425" cy="227965"/>
                <wp:effectExtent l="0" t="0" r="0" b="0"/>
                <wp:wrapNone/>
                <wp:docPr id="33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8A80C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FA3A19" id="Text Box 255" o:spid="_x0000_s1131" type="#_x0000_t202" style="position:absolute;margin-left:417.75pt;margin-top:799.55pt;width:17.75pt;height:17.95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" o:allowincell="f" filled="f" stroked="f">
                <v:textbox inset="0,0,0,0">
                  <w:txbxContent>
                    <w:p w14:paraId="298A80C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 wp14:anchorId="36DC2EC0" wp14:editId="37FA4BB3">
                <wp:simplePos x="0" y="0"/>
                <wp:positionH relativeFrom="page">
                  <wp:posOffset>4562475</wp:posOffset>
                </wp:positionH>
                <wp:positionV relativeFrom="page">
                  <wp:posOffset>9696450</wp:posOffset>
                </wp:positionV>
                <wp:extent cx="225425" cy="227965"/>
                <wp:effectExtent l="0" t="0" r="0" b="0"/>
                <wp:wrapNone/>
                <wp:docPr id="32" name="Text 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53811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9"/>
                              <w:ind w:left="101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C2EC0" id="Text Box 256" o:spid="_x0000_s1132" type="#_x0000_t202" style="position:absolute;margin-left:359.25pt;margin-top:763.5pt;width:17.75pt;height:17.95pt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" o:allowincell="f" filled="f" stroked="f">
                <v:textbox inset="0,0,0,0">
                  <w:txbxContent>
                    <w:p w14:paraId="1A53811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9"/>
                        <w:ind w:left="101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 wp14:anchorId="1836E49A" wp14:editId="0CECA1DE">
                <wp:simplePos x="0" y="0"/>
                <wp:positionH relativeFrom="page">
                  <wp:posOffset>4562475</wp:posOffset>
                </wp:positionH>
                <wp:positionV relativeFrom="page">
                  <wp:posOffset>9923780</wp:posOffset>
                </wp:positionV>
                <wp:extent cx="225425" cy="230505"/>
                <wp:effectExtent l="0" t="0" r="0" b="0"/>
                <wp:wrapNone/>
                <wp:docPr id="31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1AF0C6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36E49A" id="Text Box 257" o:spid="_x0000_s1133" type="#_x0000_t202" style="position:absolute;margin-left:359.25pt;margin-top:781.4pt;width:17.75pt;height:18.15pt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" o:allowincell="f" filled="f" stroked="f">
                <v:textbox inset="0,0,0,0">
                  <w:txbxContent>
                    <w:p w14:paraId="7D1AF0C6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 wp14:anchorId="6D0A84C8" wp14:editId="4794E345">
                <wp:simplePos x="0" y="0"/>
                <wp:positionH relativeFrom="page">
                  <wp:posOffset>4562475</wp:posOffset>
                </wp:positionH>
                <wp:positionV relativeFrom="page">
                  <wp:posOffset>10154285</wp:posOffset>
                </wp:positionV>
                <wp:extent cx="225425" cy="227965"/>
                <wp:effectExtent l="0" t="0" r="0" b="0"/>
                <wp:wrapNone/>
                <wp:docPr id="30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27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A0D0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23"/>
                              <w:ind w:left="80"/>
                              <w:rPr>
                                <w:color w:val="231F2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color w:val="231F20"/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A84C8" id="Text Box 258" o:spid="_x0000_s1134" type="#_x0000_t202" style="position:absolute;margin-left:359.25pt;margin-top:799.55pt;width:17.75pt;height:17.95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" o:allowincell="f" filled="f" stroked="f">
                <v:textbox inset="0,0,0,0">
                  <w:txbxContent>
                    <w:p w14:paraId="7D3A0D0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23"/>
                        <w:ind w:left="80"/>
                        <w:rPr>
                          <w:color w:val="231F20"/>
                          <w:sz w:val="26"/>
                          <w:szCs w:val="26"/>
                        </w:rPr>
                      </w:pPr>
                      <w:r>
                        <w:rPr>
                          <w:color w:val="231F20"/>
                          <w:sz w:val="26"/>
                          <w:szCs w:val="26"/>
                        </w:rPr>
                        <w:t>D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 wp14:anchorId="35DF9639" wp14:editId="5D92DF79">
                <wp:simplePos x="0" y="0"/>
                <wp:positionH relativeFrom="page">
                  <wp:posOffset>609600</wp:posOffset>
                </wp:positionH>
                <wp:positionV relativeFrom="page">
                  <wp:posOffset>9054465</wp:posOffset>
                </wp:positionV>
                <wp:extent cx="777240" cy="372110"/>
                <wp:effectExtent l="0" t="0" r="0" b="0"/>
                <wp:wrapNone/>
                <wp:docPr id="29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35705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35"/>
                              <w:ind w:left="203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Sıcaklık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F9639" id="Text Box 259" o:spid="_x0000_s1135" type="#_x0000_t202" style="position:absolute;margin-left:48pt;margin-top:712.95pt;width:61.2pt;height:29.3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" o:allowincell="f" filled="f" stroked="f">
                <v:textbox inset="0,0,0,0">
                  <w:txbxContent>
                    <w:p w14:paraId="7B35705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35"/>
                        <w:ind w:left="203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Sıcaklık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 wp14:anchorId="66940BD5" wp14:editId="5896D347">
                <wp:simplePos x="0" y="0"/>
                <wp:positionH relativeFrom="page">
                  <wp:posOffset>1386205</wp:posOffset>
                </wp:positionH>
                <wp:positionV relativeFrom="page">
                  <wp:posOffset>9054465</wp:posOffset>
                </wp:positionV>
                <wp:extent cx="780415" cy="372110"/>
                <wp:effectExtent l="0" t="0" r="0" b="0"/>
                <wp:wrapNone/>
                <wp:docPr id="28" name="Text 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0415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9ADB74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35"/>
                              <w:ind w:left="242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Rüzgâr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940BD5" id="Text Box 260" o:spid="_x0000_s1136" type="#_x0000_t202" style="position:absolute;margin-left:109.15pt;margin-top:712.95pt;width:61.45pt;height:29.3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" o:allowincell="f" filled="f" stroked="f">
                <v:textbox inset="0,0,0,0">
                  <w:txbxContent>
                    <w:p w14:paraId="189ADB74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35"/>
                        <w:ind w:left="242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Rüzgâr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 wp14:anchorId="2D343006" wp14:editId="462318DE">
                <wp:simplePos x="0" y="0"/>
                <wp:positionH relativeFrom="page">
                  <wp:posOffset>2165985</wp:posOffset>
                </wp:positionH>
                <wp:positionV relativeFrom="page">
                  <wp:posOffset>9054465</wp:posOffset>
                </wp:positionV>
                <wp:extent cx="780415" cy="372110"/>
                <wp:effectExtent l="0" t="0" r="0" b="0"/>
                <wp:wrapNone/>
                <wp:docPr id="27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0415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EA96B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0" w:line="237" w:lineRule="auto"/>
                              <w:ind w:left="50" w:right="3" w:firstLine="268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İnsan faaliyetleri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343006" id="Text Box 261" o:spid="_x0000_s1137" type="#_x0000_t202" style="position:absolute;margin-left:170.55pt;margin-top:712.95pt;width:61.45pt;height:29.3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" o:allowincell="f" filled="f" stroked="f">
                <v:textbox inset="0,0,0,0">
                  <w:txbxContent>
                    <w:p w14:paraId="78EA96B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0" w:line="237" w:lineRule="auto"/>
                        <w:ind w:left="50" w:right="3" w:firstLine="268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İnsan faaliyetleri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 wp14:anchorId="4B7DC973" wp14:editId="33A62196">
                <wp:simplePos x="0" y="0"/>
                <wp:positionH relativeFrom="page">
                  <wp:posOffset>2945765</wp:posOffset>
                </wp:positionH>
                <wp:positionV relativeFrom="page">
                  <wp:posOffset>9054465</wp:posOffset>
                </wp:positionV>
                <wp:extent cx="777240" cy="372110"/>
                <wp:effectExtent l="0" t="0" r="0" b="0"/>
                <wp:wrapNone/>
                <wp:docPr id="26" name="Text 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24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B37F1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spacing w:before="135"/>
                              <w:ind w:left="463" w:right="431"/>
                              <w:jc w:val="center"/>
                              <w:rPr>
                                <w:color w:val="231F20"/>
                              </w:rPr>
                            </w:pPr>
                            <w:r>
                              <w:rPr>
                                <w:color w:val="231F20"/>
                              </w:rPr>
                              <w:t>Su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DC973" id="Text Box 262" o:spid="_x0000_s1138" type="#_x0000_t202" style="position:absolute;margin-left:231.95pt;margin-top:712.95pt;width:61.2pt;height:29.3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" o:allowincell="f" filled="f" stroked="f">
                <v:textbox inset="0,0,0,0">
                  <w:txbxContent>
                    <w:p w14:paraId="2EB37F1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spacing w:before="135"/>
                        <w:ind w:left="463" w:right="431"/>
                        <w:jc w:val="center"/>
                        <w:rPr>
                          <w:color w:val="231F20"/>
                        </w:rPr>
                      </w:pPr>
                      <w:r>
                        <w:rPr>
                          <w:color w:val="231F20"/>
                        </w:rPr>
                        <w:t>Su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 wp14:anchorId="0763450C" wp14:editId="065C90C4">
                <wp:simplePos x="0" y="0"/>
                <wp:positionH relativeFrom="page">
                  <wp:posOffset>2883535</wp:posOffset>
                </wp:positionH>
                <wp:positionV relativeFrom="page">
                  <wp:posOffset>7638415</wp:posOffset>
                </wp:positionV>
                <wp:extent cx="360045" cy="113665"/>
                <wp:effectExtent l="0" t="0" r="0" b="0"/>
                <wp:wrapNone/>
                <wp:docPr id="25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049FCA" w14:textId="77777777" w:rsidR="007A62D1" w:rsidRDefault="007A62D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3450C" id="Text Box 263" o:spid="_x0000_s1139" type="#_x0000_t202" style="position:absolute;margin-left:227.05pt;margin-top:601.45pt;width:28.35pt;height:8.95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" o:allowincell="f" filled="f" stroked="f">
                <v:textbox inset="0,0,0,0">
                  <w:txbxContent>
                    <w:p w14:paraId="4F049FCA" w14:textId="77777777" w:rsidR="007A62D1" w:rsidRDefault="007A62D1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 wp14:anchorId="282A538C" wp14:editId="7AD3D901">
                <wp:simplePos x="0" y="0"/>
                <wp:positionH relativeFrom="page">
                  <wp:posOffset>3243580</wp:posOffset>
                </wp:positionH>
                <wp:positionV relativeFrom="page">
                  <wp:posOffset>7638415</wp:posOffset>
                </wp:positionV>
                <wp:extent cx="90170" cy="113665"/>
                <wp:effectExtent l="0" t="0" r="0" b="0"/>
                <wp:wrapNone/>
                <wp:docPr id="24" name="Text 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70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A85E86" w14:textId="77777777" w:rsidR="007A62D1" w:rsidRDefault="007A62D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2A538C" id="Text Box 264" o:spid="_x0000_s1140" type="#_x0000_t202" style="position:absolute;margin-left:255.4pt;margin-top:601.45pt;width:7.1pt;height:8.95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" o:allowincell="f" filled="f" stroked="f">
                <v:textbox inset="0,0,0,0">
                  <w:txbxContent>
                    <w:p w14:paraId="74A85E86" w14:textId="77777777" w:rsidR="007A62D1" w:rsidRDefault="007A62D1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 wp14:anchorId="2C38EF94" wp14:editId="1F4BD01E">
                <wp:simplePos x="0" y="0"/>
                <wp:positionH relativeFrom="page">
                  <wp:posOffset>3333750</wp:posOffset>
                </wp:positionH>
                <wp:positionV relativeFrom="page">
                  <wp:posOffset>7638415</wp:posOffset>
                </wp:positionV>
                <wp:extent cx="392430" cy="113665"/>
                <wp:effectExtent l="0" t="0" r="0" b="0"/>
                <wp:wrapNone/>
                <wp:docPr id="23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5E51E2" w14:textId="77777777" w:rsidR="007A62D1" w:rsidRDefault="007A62D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8EF94" id="Text Box 265" o:spid="_x0000_s1141" type="#_x0000_t202" style="position:absolute;margin-left:262.5pt;margin-top:601.45pt;width:30.9pt;height:8.95pt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" o:allowincell="f" filled="f" stroked="f">
                <v:textbox inset="0,0,0,0">
                  <w:txbxContent>
                    <w:p w14:paraId="655E51E2" w14:textId="77777777" w:rsidR="007A62D1" w:rsidRDefault="007A62D1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 wp14:anchorId="3A7BD016" wp14:editId="3AEAB6E1">
                <wp:simplePos x="0" y="0"/>
                <wp:positionH relativeFrom="page">
                  <wp:posOffset>2322195</wp:posOffset>
                </wp:positionH>
                <wp:positionV relativeFrom="page">
                  <wp:posOffset>6974205</wp:posOffset>
                </wp:positionV>
                <wp:extent cx="90170" cy="90170"/>
                <wp:effectExtent l="0" t="0" r="0" b="0"/>
                <wp:wrapNone/>
                <wp:docPr id="22" name="Text 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0262A3" w14:textId="77777777" w:rsidR="007A62D1" w:rsidRDefault="007A62D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7BD016" id="Text Box 266" o:spid="_x0000_s1142" type="#_x0000_t202" style="position:absolute;margin-left:182.85pt;margin-top:549.15pt;width:7.1pt;height:7.1pt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" o:allowincell="f" filled="f" stroked="f">
                <v:textbox inset="0,0,0,0">
                  <w:txbxContent>
                    <w:p w14:paraId="150262A3" w14:textId="77777777" w:rsidR="007A62D1" w:rsidRDefault="007A62D1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 wp14:anchorId="5976BC3D" wp14:editId="3B205C95">
                <wp:simplePos x="0" y="0"/>
                <wp:positionH relativeFrom="page">
                  <wp:posOffset>2762885</wp:posOffset>
                </wp:positionH>
                <wp:positionV relativeFrom="page">
                  <wp:posOffset>5720080</wp:posOffset>
                </wp:positionV>
                <wp:extent cx="888365" cy="240665"/>
                <wp:effectExtent l="0" t="0" r="0" b="0"/>
                <wp:wrapNone/>
                <wp:docPr id="21" name="Text 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365" cy="240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29EF2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6BC3D" id="Text Box 267" o:spid="_x0000_s1143" type="#_x0000_t202" style="position:absolute;margin-left:217.55pt;margin-top:450.4pt;width:69.95pt;height:18.95pt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" o:allowincell="f" filled="f" stroked="f">
                <v:textbox inset="0,0,0,0">
                  <w:txbxContent>
                    <w:p w14:paraId="5929EF2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 wp14:anchorId="638C9399" wp14:editId="23073BC3">
                <wp:simplePos x="0" y="0"/>
                <wp:positionH relativeFrom="page">
                  <wp:posOffset>3152775</wp:posOffset>
                </wp:positionH>
                <wp:positionV relativeFrom="page">
                  <wp:posOffset>5804535</wp:posOffset>
                </wp:positionV>
                <wp:extent cx="90170" cy="90170"/>
                <wp:effectExtent l="0" t="0" r="0" b="0"/>
                <wp:wrapNone/>
                <wp:docPr id="20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C7A0F2" w14:textId="77777777" w:rsidR="007A62D1" w:rsidRDefault="007A62D1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C9399" id="Text Box 268" o:spid="_x0000_s1144" type="#_x0000_t202" style="position:absolute;margin-left:248.25pt;margin-top:457.05pt;width:7.1pt;height:7.1pt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" o:allowincell="f" filled="f" stroked="f">
                <v:textbox inset="0,0,0,0">
                  <w:txbxContent>
                    <w:p w14:paraId="75C7A0F2" w14:textId="77777777" w:rsidR="007A62D1" w:rsidRDefault="007A62D1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 wp14:anchorId="678C5FE2" wp14:editId="0F475C36">
                <wp:simplePos x="0" y="0"/>
                <wp:positionH relativeFrom="page">
                  <wp:posOffset>1720215</wp:posOffset>
                </wp:positionH>
                <wp:positionV relativeFrom="page">
                  <wp:posOffset>5720080</wp:posOffset>
                </wp:positionV>
                <wp:extent cx="888365" cy="240665"/>
                <wp:effectExtent l="0" t="0" r="0" b="0"/>
                <wp:wrapNone/>
                <wp:docPr id="19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365" cy="240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EC52B0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8C5FE2" id="Text Box 269" o:spid="_x0000_s1145" type="#_x0000_t202" style="position:absolute;margin-left:135.45pt;margin-top:450.4pt;width:69.95pt;height:18.95pt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" o:allowincell="f" filled="f" stroked="f">
                <v:textbox inset="0,0,0,0">
                  <w:txbxContent>
                    <w:p w14:paraId="02EC52B0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 wp14:anchorId="3FA947CD" wp14:editId="5C34688D">
                <wp:simplePos x="0" y="0"/>
                <wp:positionH relativeFrom="page">
                  <wp:posOffset>678180</wp:posOffset>
                </wp:positionH>
                <wp:positionV relativeFrom="page">
                  <wp:posOffset>5720080</wp:posOffset>
                </wp:positionV>
                <wp:extent cx="888365" cy="240665"/>
                <wp:effectExtent l="0" t="0" r="0" b="0"/>
                <wp:wrapNone/>
                <wp:docPr id="18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365" cy="240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9581E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947CD" id="Text Box 270" o:spid="_x0000_s1146" type="#_x0000_t202" style="position:absolute;margin-left:53.4pt;margin-top:450.4pt;width:69.95pt;height:18.95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" o:allowincell="f" filled="f" stroked="f">
                <v:textbox inset="0,0,0,0">
                  <w:txbxContent>
                    <w:p w14:paraId="399581E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 wp14:anchorId="619BC455" wp14:editId="2FC7EC4A">
                <wp:simplePos x="0" y="0"/>
                <wp:positionH relativeFrom="page">
                  <wp:posOffset>2973070</wp:posOffset>
                </wp:positionH>
                <wp:positionV relativeFrom="page">
                  <wp:posOffset>3404235</wp:posOffset>
                </wp:positionV>
                <wp:extent cx="524510" cy="372110"/>
                <wp:effectExtent l="0" t="0" r="0" b="0"/>
                <wp:wrapNone/>
                <wp:docPr id="17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BEF1C0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9BC455" id="Text Box 271" o:spid="_x0000_s1147" type="#_x0000_t202" style="position:absolute;margin-left:234.1pt;margin-top:268.05pt;width:41.3pt;height:29.3pt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" o:allowincell="f" filled="f" stroked="f">
                <v:textbox inset="0,0,0,0">
                  <w:txbxContent>
                    <w:p w14:paraId="50BEF1C0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 wp14:anchorId="23C08C94" wp14:editId="2CDDDE5C">
                <wp:simplePos x="0" y="0"/>
                <wp:positionH relativeFrom="page">
                  <wp:posOffset>2401570</wp:posOffset>
                </wp:positionH>
                <wp:positionV relativeFrom="page">
                  <wp:posOffset>3404235</wp:posOffset>
                </wp:positionV>
                <wp:extent cx="524510" cy="372110"/>
                <wp:effectExtent l="0" t="0" r="0" b="0"/>
                <wp:wrapNone/>
                <wp:docPr id="16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581BA5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C08C94" id="Text Box 272" o:spid="_x0000_s1148" type="#_x0000_t202" style="position:absolute;margin-left:189.1pt;margin-top:268.05pt;width:41.3pt;height:29.3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" o:allowincell="f" filled="f" stroked="f">
                <v:textbox inset="0,0,0,0">
                  <w:txbxContent>
                    <w:p w14:paraId="55581BA5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 wp14:anchorId="56A84C08" wp14:editId="1179BC3B">
                <wp:simplePos x="0" y="0"/>
                <wp:positionH relativeFrom="page">
                  <wp:posOffset>1830070</wp:posOffset>
                </wp:positionH>
                <wp:positionV relativeFrom="page">
                  <wp:posOffset>3404235</wp:posOffset>
                </wp:positionV>
                <wp:extent cx="524510" cy="372110"/>
                <wp:effectExtent l="0" t="0" r="0" b="0"/>
                <wp:wrapNone/>
                <wp:docPr id="15" name="Text 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7FD027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A84C08" id="Text Box 273" o:spid="_x0000_s1149" type="#_x0000_t202" style="position:absolute;margin-left:144.1pt;margin-top:268.05pt;width:41.3pt;height:29.3pt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" o:allowincell="f" filled="f" stroked="f">
                <v:textbox inset="0,0,0,0">
                  <w:txbxContent>
                    <w:p w14:paraId="407FD027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 wp14:anchorId="0636D770" wp14:editId="00F3996A">
                <wp:simplePos x="0" y="0"/>
                <wp:positionH relativeFrom="page">
                  <wp:posOffset>1258570</wp:posOffset>
                </wp:positionH>
                <wp:positionV relativeFrom="page">
                  <wp:posOffset>3404235</wp:posOffset>
                </wp:positionV>
                <wp:extent cx="524510" cy="372110"/>
                <wp:effectExtent l="0" t="0" r="0" b="0"/>
                <wp:wrapNone/>
                <wp:docPr id="1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81492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6D770" id="Text Box 274" o:spid="_x0000_s1150" type="#_x0000_t202" style="position:absolute;margin-left:99.1pt;margin-top:268.05pt;width:41.3pt;height:29.3pt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" o:allowincell="f" filled="f" stroked="f">
                <v:textbox inset="0,0,0,0">
                  <w:txbxContent>
                    <w:p w14:paraId="6981492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 wp14:anchorId="1C51340D" wp14:editId="7246A792">
                <wp:simplePos x="0" y="0"/>
                <wp:positionH relativeFrom="page">
                  <wp:posOffset>687705</wp:posOffset>
                </wp:positionH>
                <wp:positionV relativeFrom="page">
                  <wp:posOffset>3404235</wp:posOffset>
                </wp:positionV>
                <wp:extent cx="524510" cy="372110"/>
                <wp:effectExtent l="0" t="0" r="0" b="0"/>
                <wp:wrapNone/>
                <wp:docPr id="13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372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782491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C51340D" id="_x0000_t202" coordsize="21600,21600" o:spt="202" path="m,l,21600r21600,l21600,xe">
                <v:stroke joinstyle="miter"/>
                <v:path gradientshapeok="t" o:connecttype="rect"/>
              </v:shapetype>
              <v:shape id="Text Box 275" o:spid="_x0000_s1151" type="#_x0000_t202" style="position:absolute;margin-left:54.15pt;margin-top:268.05pt;width:41.3pt;height:29.3pt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" o:allowincell="f" filled="f" stroked="f">
                <v:textbox inset="0,0,0,0">
                  <w:txbxContent>
                    <w:p w14:paraId="62782491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 wp14:anchorId="1B977102" wp14:editId="1BD7173F">
                <wp:simplePos x="0" y="0"/>
                <wp:positionH relativeFrom="page">
                  <wp:posOffset>366395</wp:posOffset>
                </wp:positionH>
                <wp:positionV relativeFrom="page">
                  <wp:posOffset>253365</wp:posOffset>
                </wp:positionV>
                <wp:extent cx="6534150" cy="152400"/>
                <wp:effectExtent l="0" t="0" r="0" b="0"/>
                <wp:wrapNone/>
                <wp:docPr id="12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CF5C3F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977102" id="Text Box 276" o:spid="_x0000_s1152" type="#_x0000_t202" style="position:absolute;margin-left:28.85pt;margin-top:19.95pt;width:514.5pt;height:12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" o:allowincell="f" filled="f" stroked="f">
                <v:textbox inset="0,0,0,0">
                  <w:txbxContent>
                    <w:p w14:paraId="7ACF5C3F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 wp14:anchorId="25A3843C" wp14:editId="0D14BC0E">
                <wp:simplePos x="0" y="0"/>
                <wp:positionH relativeFrom="page">
                  <wp:posOffset>366395</wp:posOffset>
                </wp:positionH>
                <wp:positionV relativeFrom="page">
                  <wp:posOffset>492760</wp:posOffset>
                </wp:positionV>
                <wp:extent cx="6534150" cy="152400"/>
                <wp:effectExtent l="0" t="0" r="0" b="0"/>
                <wp:wrapNone/>
                <wp:docPr id="11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6530ED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3843C" id="Text Box 277" o:spid="_x0000_s1153" type="#_x0000_t202" style="position:absolute;margin-left:28.85pt;margin-top:38.8pt;width:514.5pt;height:12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" o:allowincell="f" filled="f" stroked="f">
                <v:textbox inset="0,0,0,0">
                  <w:txbxContent>
                    <w:p w14:paraId="6E6530ED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 wp14:anchorId="6F7F18C9" wp14:editId="79E6BD98">
                <wp:simplePos x="0" y="0"/>
                <wp:positionH relativeFrom="page">
                  <wp:posOffset>360045</wp:posOffset>
                </wp:positionH>
                <wp:positionV relativeFrom="page">
                  <wp:posOffset>2900045</wp:posOffset>
                </wp:positionV>
                <wp:extent cx="3294380" cy="152400"/>
                <wp:effectExtent l="0" t="0" r="0" b="0"/>
                <wp:wrapNone/>
                <wp:docPr id="10" name="Text 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2250B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7F18C9" id="Text Box 278" o:spid="_x0000_s1154" type="#_x0000_t202" style="position:absolute;margin-left:28.35pt;margin-top:228.35pt;width:259.4pt;height:12pt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" o:allowincell="f" filled="f" stroked="f">
                <v:textbox inset="0,0,0,0">
                  <w:txbxContent>
                    <w:p w14:paraId="5E2250B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 wp14:anchorId="240463AF" wp14:editId="577106F7">
                <wp:simplePos x="0" y="0"/>
                <wp:positionH relativeFrom="page">
                  <wp:posOffset>3905885</wp:posOffset>
                </wp:positionH>
                <wp:positionV relativeFrom="page">
                  <wp:posOffset>3678555</wp:posOffset>
                </wp:positionV>
                <wp:extent cx="3294380" cy="152400"/>
                <wp:effectExtent l="0" t="0" r="0" b="0"/>
                <wp:wrapNone/>
                <wp:docPr id="9" name="Text 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19BDA3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463AF" id="Text Box 279" o:spid="_x0000_s1155" type="#_x0000_t202" style="position:absolute;margin-left:307.55pt;margin-top:289.65pt;width:259.4pt;height:12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" o:allowincell="f" filled="f" stroked="f">
                <v:textbox inset="0,0,0,0">
                  <w:txbxContent>
                    <w:p w14:paraId="0219BDA3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 wp14:anchorId="26251C21" wp14:editId="78B4F520">
                <wp:simplePos x="0" y="0"/>
                <wp:positionH relativeFrom="page">
                  <wp:posOffset>360045</wp:posOffset>
                </wp:positionH>
                <wp:positionV relativeFrom="page">
                  <wp:posOffset>5393690</wp:posOffset>
                </wp:positionV>
                <wp:extent cx="3294380" cy="152400"/>
                <wp:effectExtent l="0" t="0" r="0" b="0"/>
                <wp:wrapNone/>
                <wp:docPr id="8" name="Text 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341EB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51C21" id="Text Box 280" o:spid="_x0000_s1156" type="#_x0000_t202" style="position:absolute;margin-left:28.35pt;margin-top:424.7pt;width:259.4pt;height:12pt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" o:allowincell="f" filled="f" stroked="f">
                <v:textbox inset="0,0,0,0">
                  <w:txbxContent>
                    <w:p w14:paraId="21341EB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 wp14:anchorId="512CD658" wp14:editId="4027C26A">
                <wp:simplePos x="0" y="0"/>
                <wp:positionH relativeFrom="page">
                  <wp:posOffset>3905885</wp:posOffset>
                </wp:positionH>
                <wp:positionV relativeFrom="page">
                  <wp:posOffset>5553075</wp:posOffset>
                </wp:positionV>
                <wp:extent cx="3294380" cy="152400"/>
                <wp:effectExtent l="0" t="0" r="0" b="0"/>
                <wp:wrapNone/>
                <wp:docPr id="7" name="Text 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07276E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CD658" id="Text Box 281" o:spid="_x0000_s1157" type="#_x0000_t202" style="position:absolute;margin-left:307.55pt;margin-top:437.25pt;width:259.4pt;height:12pt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" o:allowincell="f" filled="f" stroked="f">
                <v:textbox inset="0,0,0,0">
                  <w:txbxContent>
                    <w:p w14:paraId="7607276E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 wp14:anchorId="505A2B2F" wp14:editId="2E377946">
                <wp:simplePos x="0" y="0"/>
                <wp:positionH relativeFrom="page">
                  <wp:posOffset>3905885</wp:posOffset>
                </wp:positionH>
                <wp:positionV relativeFrom="page">
                  <wp:posOffset>7381875</wp:posOffset>
                </wp:positionV>
                <wp:extent cx="3294380" cy="152400"/>
                <wp:effectExtent l="0" t="0" r="0" b="0"/>
                <wp:wrapNone/>
                <wp:docPr id="6" name="Text 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60A19C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A2B2F" id="Text Box 282" o:spid="_x0000_s1158" type="#_x0000_t202" style="position:absolute;margin-left:307.55pt;margin-top:581.25pt;width:259.4pt;height:12pt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" o:allowincell="f" filled="f" stroked="f">
                <v:textbox inset="0,0,0,0">
                  <w:txbxContent>
                    <w:p w14:paraId="5F60A19C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 wp14:anchorId="21344C0C" wp14:editId="6E562520">
                <wp:simplePos x="0" y="0"/>
                <wp:positionH relativeFrom="page">
                  <wp:posOffset>942975</wp:posOffset>
                </wp:positionH>
                <wp:positionV relativeFrom="page">
                  <wp:posOffset>7612380</wp:posOffset>
                </wp:positionV>
                <wp:extent cx="842645" cy="152400"/>
                <wp:effectExtent l="0" t="0" r="0" b="0"/>
                <wp:wrapNone/>
                <wp:docPr id="5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27B12A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344C0C" id="Text Box 283" o:spid="_x0000_s1159" type="#_x0000_t202" style="position:absolute;margin-left:74.25pt;margin-top:599.4pt;width:66.35pt;height:12pt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" o:allowincell="f" filled="f" stroked="f">
                <v:textbox inset="0,0,0,0">
                  <w:txbxContent>
                    <w:p w14:paraId="3327B12A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 wp14:anchorId="79DB2260" wp14:editId="66C2B07D">
                <wp:simplePos x="0" y="0"/>
                <wp:positionH relativeFrom="page">
                  <wp:posOffset>1927860</wp:posOffset>
                </wp:positionH>
                <wp:positionV relativeFrom="page">
                  <wp:posOffset>7612380</wp:posOffset>
                </wp:positionV>
                <wp:extent cx="842645" cy="152400"/>
                <wp:effectExtent l="0" t="0" r="0" b="0"/>
                <wp:wrapNone/>
                <wp:docPr id="4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4EA6C8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DB2260" id="Text Box 284" o:spid="_x0000_s1160" type="#_x0000_t202" style="position:absolute;margin-left:151.8pt;margin-top:599.4pt;width:66.35pt;height:12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" o:allowincell="f" filled="f" stroked="f">
                <v:textbox inset="0,0,0,0">
                  <w:txbxContent>
                    <w:p w14:paraId="4E4EA6C8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 wp14:anchorId="55F98FBD" wp14:editId="620C27D1">
                <wp:simplePos x="0" y="0"/>
                <wp:positionH relativeFrom="page">
                  <wp:posOffset>360045</wp:posOffset>
                </wp:positionH>
                <wp:positionV relativeFrom="page">
                  <wp:posOffset>8615045</wp:posOffset>
                </wp:positionV>
                <wp:extent cx="3294380" cy="152400"/>
                <wp:effectExtent l="0" t="0" r="0" b="0"/>
                <wp:wrapNone/>
                <wp:docPr id="3" name="Text 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4380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08DB3B" w14:textId="77777777" w:rsidR="00123C43" w:rsidRDefault="00123C43">
                            <w:pPr>
                              <w:pStyle w:val="GvdeMetni"/>
                              <w:kinsoku w:val="0"/>
                              <w:overflowPunct w:val="0"/>
                              <w:ind w:left="40"/>
                              <w:rPr>
                                <w:rFonts w:ascii="Times New Roman" w:hAnsi="Times New Roman" w:cs="Times New Roman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F98FBD" id="Text Box 285" o:spid="_x0000_s1161" type="#_x0000_t202" style="position:absolute;margin-left:28.35pt;margin-top:678.35pt;width:259.4pt;height:12pt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" o:allowincell="f" filled="f" stroked="f">
                <v:textbox inset="0,0,0,0">
                  <w:txbxContent>
                    <w:p w14:paraId="3B08DB3B" w14:textId="77777777" w:rsidR="00123C43" w:rsidRDefault="00123C43">
                      <w:pPr>
                        <w:pStyle w:val="GvdeMetni"/>
                        <w:kinsoku w:val="0"/>
                        <w:overflowPunct w:val="0"/>
                        <w:ind w:left="40"/>
                        <w:rPr>
                          <w:rFonts w:ascii="Times New Roman" w:hAnsi="Times New Roman" w:cs="Times New Roman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123C43">
      <w:pgSz w:w="11910" w:h="16840"/>
      <w:pgMar w:top="540" w:right="440" w:bottom="280" w:left="520" w:header="708" w:footer="708" w:gutter="0"/>
      <w:cols w:space="708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Verdana">
    <w:altName w:val="Calibri"/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imes New Roman">
    <w:altName w:val="Arial"/>
    <w:panose1 w:val="02020603050405020304"/>
    <w:charset w:val="A2"/>
    <w:family w:val="roman"/>
    <w:pitch w:val="variable"/>
    <w:sig w:usb0="00000000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yriad Pro">
    <w:altName w:val="Arial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402"/>
    <w:multiLevelType w:val="multilevel"/>
    <w:tmpl w:val="00000885"/>
    <w:lvl w:ilvl="0">
      <w:start w:val="2"/>
      <w:numFmt w:val="upperRoman"/>
      <w:lvlText w:val="%1."/>
      <w:lvlJc w:val="left"/>
      <w:pPr>
        <w:ind w:left="559" w:hanging="419"/>
      </w:pPr>
      <w:rPr>
        <w:rFonts w:ascii="Verdana" w:hAnsi="Verdana" w:cs="Verdana"/>
        <w:b/>
        <w:bCs/>
        <w:color w:val="231F20"/>
        <w:w w:val="100"/>
        <w:sz w:val="22"/>
        <w:szCs w:val="22"/>
      </w:rPr>
    </w:lvl>
    <w:lvl w:ilvl="1">
      <w:numFmt w:val="bullet"/>
      <w:lvlText w:val="•"/>
      <w:lvlJc w:val="left"/>
      <w:pPr>
        <w:ind w:left="951" w:hanging="419"/>
      </w:pPr>
    </w:lvl>
    <w:lvl w:ilvl="2">
      <w:numFmt w:val="bullet"/>
      <w:lvlText w:val="•"/>
      <w:lvlJc w:val="left"/>
      <w:pPr>
        <w:ind w:left="1343" w:hanging="419"/>
      </w:pPr>
    </w:lvl>
    <w:lvl w:ilvl="3">
      <w:numFmt w:val="bullet"/>
      <w:lvlText w:val="•"/>
      <w:lvlJc w:val="left"/>
      <w:pPr>
        <w:ind w:left="1734" w:hanging="419"/>
      </w:pPr>
    </w:lvl>
    <w:lvl w:ilvl="4">
      <w:numFmt w:val="bullet"/>
      <w:lvlText w:val="•"/>
      <w:lvlJc w:val="left"/>
      <w:pPr>
        <w:ind w:left="2126" w:hanging="419"/>
      </w:pPr>
    </w:lvl>
    <w:lvl w:ilvl="5">
      <w:numFmt w:val="bullet"/>
      <w:lvlText w:val="•"/>
      <w:lvlJc w:val="left"/>
      <w:pPr>
        <w:ind w:left="2517" w:hanging="419"/>
      </w:pPr>
    </w:lvl>
    <w:lvl w:ilvl="6">
      <w:numFmt w:val="bullet"/>
      <w:lvlText w:val="•"/>
      <w:lvlJc w:val="left"/>
      <w:pPr>
        <w:ind w:left="2909" w:hanging="419"/>
      </w:pPr>
    </w:lvl>
    <w:lvl w:ilvl="7">
      <w:numFmt w:val="bullet"/>
      <w:lvlText w:val="•"/>
      <w:lvlJc w:val="left"/>
      <w:pPr>
        <w:ind w:left="3300" w:hanging="419"/>
      </w:pPr>
    </w:lvl>
    <w:lvl w:ilvl="8">
      <w:numFmt w:val="bullet"/>
      <w:lvlText w:val="•"/>
      <w:lvlJc w:val="left"/>
      <w:pPr>
        <w:ind w:left="3692" w:hanging="419"/>
      </w:pPr>
    </w:lvl>
  </w:abstractNum>
  <w:abstractNum w:abstractNumId="1" w15:restartNumberingAfterBreak="0">
    <w:nsid w:val="00000403"/>
    <w:multiLevelType w:val="multilevel"/>
    <w:tmpl w:val="00000886"/>
    <w:lvl w:ilvl="0">
      <w:start w:val="1"/>
      <w:numFmt w:val="upperRoman"/>
      <w:lvlText w:val="%1"/>
      <w:lvlJc w:val="left"/>
      <w:pPr>
        <w:ind w:left="190" w:hanging="171"/>
      </w:pPr>
      <w:rPr>
        <w:rFonts w:ascii="Verdana" w:hAnsi="Verdana" w:cs="Verdana"/>
        <w:b w:val="0"/>
        <w:bCs w:val="0"/>
        <w:color w:val="231F20"/>
        <w:spacing w:val="-2"/>
        <w:w w:val="100"/>
        <w:sz w:val="22"/>
        <w:szCs w:val="22"/>
      </w:rPr>
    </w:lvl>
    <w:lvl w:ilvl="1">
      <w:numFmt w:val="bullet"/>
      <w:lvlText w:val="•"/>
      <w:lvlJc w:val="left"/>
      <w:pPr>
        <w:ind w:left="271" w:hanging="171"/>
      </w:pPr>
    </w:lvl>
    <w:lvl w:ilvl="2">
      <w:numFmt w:val="bullet"/>
      <w:lvlText w:val="•"/>
      <w:lvlJc w:val="left"/>
      <w:pPr>
        <w:ind w:left="343" w:hanging="171"/>
      </w:pPr>
    </w:lvl>
    <w:lvl w:ilvl="3">
      <w:numFmt w:val="bullet"/>
      <w:lvlText w:val="•"/>
      <w:lvlJc w:val="left"/>
      <w:pPr>
        <w:ind w:left="415" w:hanging="171"/>
      </w:pPr>
    </w:lvl>
    <w:lvl w:ilvl="4">
      <w:numFmt w:val="bullet"/>
      <w:lvlText w:val="•"/>
      <w:lvlJc w:val="left"/>
      <w:pPr>
        <w:ind w:left="486" w:hanging="171"/>
      </w:pPr>
    </w:lvl>
    <w:lvl w:ilvl="5">
      <w:numFmt w:val="bullet"/>
      <w:lvlText w:val="•"/>
      <w:lvlJc w:val="left"/>
      <w:pPr>
        <w:ind w:left="558" w:hanging="171"/>
      </w:pPr>
    </w:lvl>
    <w:lvl w:ilvl="6">
      <w:numFmt w:val="bullet"/>
      <w:lvlText w:val="•"/>
      <w:lvlJc w:val="left"/>
      <w:pPr>
        <w:ind w:left="630" w:hanging="171"/>
      </w:pPr>
    </w:lvl>
    <w:lvl w:ilvl="7">
      <w:numFmt w:val="bullet"/>
      <w:lvlText w:val="•"/>
      <w:lvlJc w:val="left"/>
      <w:pPr>
        <w:ind w:left="701" w:hanging="171"/>
      </w:pPr>
    </w:lvl>
    <w:lvl w:ilvl="8">
      <w:numFmt w:val="bullet"/>
      <w:lvlText w:val="•"/>
      <w:lvlJc w:val="left"/>
      <w:pPr>
        <w:ind w:left="773" w:hanging="171"/>
      </w:pPr>
    </w:lvl>
  </w:abstractNum>
  <w:abstractNum w:abstractNumId="2" w15:restartNumberingAfterBreak="0">
    <w:nsid w:val="00000404"/>
    <w:multiLevelType w:val="multilevel"/>
    <w:tmpl w:val="00000887"/>
    <w:lvl w:ilvl="0">
      <w:start w:val="1"/>
      <w:numFmt w:val="upperRoman"/>
      <w:lvlText w:val="%1."/>
      <w:lvlJc w:val="left"/>
      <w:pPr>
        <w:ind w:left="862" w:hanging="299"/>
      </w:pPr>
      <w:rPr>
        <w:rFonts w:ascii="Verdana" w:hAnsi="Verdana" w:cs="Verdana"/>
        <w:b/>
        <w:bCs/>
        <w:color w:val="231F20"/>
        <w:w w:val="100"/>
        <w:sz w:val="22"/>
        <w:szCs w:val="22"/>
      </w:rPr>
    </w:lvl>
    <w:lvl w:ilvl="1">
      <w:numFmt w:val="bullet"/>
      <w:lvlText w:val="•"/>
      <w:lvlJc w:val="left"/>
      <w:pPr>
        <w:ind w:left="1196" w:hanging="299"/>
      </w:pPr>
    </w:lvl>
    <w:lvl w:ilvl="2">
      <w:numFmt w:val="bullet"/>
      <w:lvlText w:val="•"/>
      <w:lvlJc w:val="left"/>
      <w:pPr>
        <w:ind w:left="1532" w:hanging="299"/>
      </w:pPr>
    </w:lvl>
    <w:lvl w:ilvl="3">
      <w:numFmt w:val="bullet"/>
      <w:lvlText w:val="•"/>
      <w:lvlJc w:val="left"/>
      <w:pPr>
        <w:ind w:left="1868" w:hanging="299"/>
      </w:pPr>
    </w:lvl>
    <w:lvl w:ilvl="4">
      <w:numFmt w:val="bullet"/>
      <w:lvlText w:val="•"/>
      <w:lvlJc w:val="left"/>
      <w:pPr>
        <w:ind w:left="2204" w:hanging="299"/>
      </w:pPr>
    </w:lvl>
    <w:lvl w:ilvl="5">
      <w:numFmt w:val="bullet"/>
      <w:lvlText w:val="•"/>
      <w:lvlJc w:val="left"/>
      <w:pPr>
        <w:ind w:left="2540" w:hanging="299"/>
      </w:pPr>
    </w:lvl>
    <w:lvl w:ilvl="6">
      <w:numFmt w:val="bullet"/>
      <w:lvlText w:val="•"/>
      <w:lvlJc w:val="left"/>
      <w:pPr>
        <w:ind w:left="2876" w:hanging="299"/>
      </w:pPr>
    </w:lvl>
    <w:lvl w:ilvl="7">
      <w:numFmt w:val="bullet"/>
      <w:lvlText w:val="•"/>
      <w:lvlJc w:val="left"/>
      <w:pPr>
        <w:ind w:left="3212" w:hanging="299"/>
      </w:pPr>
    </w:lvl>
    <w:lvl w:ilvl="8">
      <w:numFmt w:val="bullet"/>
      <w:lvlText w:val="•"/>
      <w:lvlJc w:val="left"/>
      <w:pPr>
        <w:ind w:left="3548" w:hanging="299"/>
      </w:pPr>
    </w:lvl>
  </w:abstractNum>
  <w:abstractNum w:abstractNumId="3" w15:restartNumberingAfterBreak="0">
    <w:nsid w:val="00000405"/>
    <w:multiLevelType w:val="multilevel"/>
    <w:tmpl w:val="00000888"/>
    <w:lvl w:ilvl="0">
      <w:start w:val="1"/>
      <w:numFmt w:val="upperLetter"/>
      <w:lvlText w:val="%1."/>
      <w:lvlJc w:val="left"/>
      <w:pPr>
        <w:ind w:left="347" w:hanging="328"/>
      </w:pPr>
      <w:rPr>
        <w:rFonts w:ascii="Verdana" w:hAnsi="Verdana" w:cs="Verdana"/>
        <w:b/>
        <w:bCs/>
        <w:color w:val="231F20"/>
        <w:spacing w:val="-1"/>
        <w:w w:val="100"/>
        <w:sz w:val="22"/>
        <w:szCs w:val="22"/>
      </w:rPr>
    </w:lvl>
    <w:lvl w:ilvl="1">
      <w:numFmt w:val="bullet"/>
      <w:lvlText w:val="•"/>
      <w:lvlJc w:val="left"/>
      <w:pPr>
        <w:ind w:left="731" w:hanging="328"/>
      </w:pPr>
    </w:lvl>
    <w:lvl w:ilvl="2">
      <w:numFmt w:val="bullet"/>
      <w:lvlText w:val="•"/>
      <w:lvlJc w:val="left"/>
      <w:pPr>
        <w:ind w:left="1123" w:hanging="328"/>
      </w:pPr>
    </w:lvl>
    <w:lvl w:ilvl="3">
      <w:numFmt w:val="bullet"/>
      <w:lvlText w:val="•"/>
      <w:lvlJc w:val="left"/>
      <w:pPr>
        <w:ind w:left="1515" w:hanging="328"/>
      </w:pPr>
    </w:lvl>
    <w:lvl w:ilvl="4">
      <w:numFmt w:val="bullet"/>
      <w:lvlText w:val="•"/>
      <w:lvlJc w:val="left"/>
      <w:pPr>
        <w:ind w:left="1907" w:hanging="328"/>
      </w:pPr>
    </w:lvl>
    <w:lvl w:ilvl="5">
      <w:numFmt w:val="bullet"/>
      <w:lvlText w:val="•"/>
      <w:lvlJc w:val="left"/>
      <w:pPr>
        <w:ind w:left="2299" w:hanging="328"/>
      </w:pPr>
    </w:lvl>
    <w:lvl w:ilvl="6">
      <w:numFmt w:val="bullet"/>
      <w:lvlText w:val="•"/>
      <w:lvlJc w:val="left"/>
      <w:pPr>
        <w:ind w:left="2690" w:hanging="328"/>
      </w:pPr>
    </w:lvl>
    <w:lvl w:ilvl="7">
      <w:numFmt w:val="bullet"/>
      <w:lvlText w:val="•"/>
      <w:lvlJc w:val="left"/>
      <w:pPr>
        <w:ind w:left="3082" w:hanging="328"/>
      </w:pPr>
    </w:lvl>
    <w:lvl w:ilvl="8">
      <w:numFmt w:val="bullet"/>
      <w:lvlText w:val="•"/>
      <w:lvlJc w:val="left"/>
      <w:pPr>
        <w:ind w:left="3474" w:hanging="328"/>
      </w:pPr>
    </w:lvl>
  </w:abstractNum>
  <w:abstractNum w:abstractNumId="4" w15:restartNumberingAfterBreak="0">
    <w:nsid w:val="00000406"/>
    <w:multiLevelType w:val="multilevel"/>
    <w:tmpl w:val="00000889"/>
    <w:lvl w:ilvl="0">
      <w:start w:val="1"/>
      <w:numFmt w:val="upperLetter"/>
      <w:lvlText w:val="%1."/>
      <w:lvlJc w:val="left"/>
      <w:pPr>
        <w:ind w:left="362" w:hanging="328"/>
      </w:pPr>
      <w:rPr>
        <w:rFonts w:ascii="Verdana" w:hAnsi="Verdana" w:cs="Verdana"/>
        <w:b/>
        <w:bCs/>
        <w:color w:val="231F20"/>
        <w:spacing w:val="-1"/>
        <w:w w:val="100"/>
        <w:sz w:val="22"/>
        <w:szCs w:val="22"/>
      </w:rPr>
    </w:lvl>
    <w:lvl w:ilvl="1">
      <w:numFmt w:val="bullet"/>
      <w:lvlText w:val="•"/>
      <w:lvlJc w:val="left"/>
      <w:pPr>
        <w:ind w:left="754" w:hanging="328"/>
      </w:pPr>
    </w:lvl>
    <w:lvl w:ilvl="2">
      <w:numFmt w:val="bullet"/>
      <w:lvlText w:val="•"/>
      <w:lvlJc w:val="left"/>
      <w:pPr>
        <w:ind w:left="1148" w:hanging="328"/>
      </w:pPr>
    </w:lvl>
    <w:lvl w:ilvl="3">
      <w:numFmt w:val="bullet"/>
      <w:lvlText w:val="•"/>
      <w:lvlJc w:val="left"/>
      <w:pPr>
        <w:ind w:left="1542" w:hanging="328"/>
      </w:pPr>
    </w:lvl>
    <w:lvl w:ilvl="4">
      <w:numFmt w:val="bullet"/>
      <w:lvlText w:val="•"/>
      <w:lvlJc w:val="left"/>
      <w:pPr>
        <w:ind w:left="1936" w:hanging="328"/>
      </w:pPr>
    </w:lvl>
    <w:lvl w:ilvl="5">
      <w:numFmt w:val="bullet"/>
      <w:lvlText w:val="•"/>
      <w:lvlJc w:val="left"/>
      <w:pPr>
        <w:ind w:left="2330" w:hanging="328"/>
      </w:pPr>
    </w:lvl>
    <w:lvl w:ilvl="6">
      <w:numFmt w:val="bullet"/>
      <w:lvlText w:val="•"/>
      <w:lvlJc w:val="left"/>
      <w:pPr>
        <w:ind w:left="2724" w:hanging="328"/>
      </w:pPr>
    </w:lvl>
    <w:lvl w:ilvl="7">
      <w:numFmt w:val="bullet"/>
      <w:lvlText w:val="•"/>
      <w:lvlJc w:val="left"/>
      <w:pPr>
        <w:ind w:left="3118" w:hanging="328"/>
      </w:pPr>
    </w:lvl>
    <w:lvl w:ilvl="8">
      <w:numFmt w:val="bullet"/>
      <w:lvlText w:val="•"/>
      <w:lvlJc w:val="left"/>
      <w:pPr>
        <w:ind w:left="3512" w:hanging="328"/>
      </w:pPr>
    </w:lvl>
  </w:abstractNum>
  <w:abstractNum w:abstractNumId="5" w15:restartNumberingAfterBreak="0">
    <w:nsid w:val="00000407"/>
    <w:multiLevelType w:val="multilevel"/>
    <w:tmpl w:val="0000088A"/>
    <w:lvl w:ilvl="0">
      <w:start w:val="2"/>
      <w:numFmt w:val="upperLetter"/>
      <w:lvlText w:val="%1."/>
      <w:lvlJc w:val="left"/>
      <w:pPr>
        <w:ind w:left="349" w:hanging="330"/>
      </w:pPr>
      <w:rPr>
        <w:rFonts w:ascii="Verdana" w:hAnsi="Verdana" w:cs="Verdana"/>
        <w:b/>
        <w:bCs/>
        <w:color w:val="231F20"/>
        <w:w w:val="100"/>
        <w:sz w:val="22"/>
        <w:szCs w:val="22"/>
      </w:rPr>
    </w:lvl>
    <w:lvl w:ilvl="1">
      <w:numFmt w:val="bullet"/>
      <w:lvlText w:val="•"/>
      <w:lvlJc w:val="left"/>
      <w:pPr>
        <w:ind w:left="499" w:hanging="330"/>
      </w:pPr>
    </w:lvl>
    <w:lvl w:ilvl="2">
      <w:numFmt w:val="bullet"/>
      <w:lvlText w:val="•"/>
      <w:lvlJc w:val="left"/>
      <w:pPr>
        <w:ind w:left="658" w:hanging="330"/>
      </w:pPr>
    </w:lvl>
    <w:lvl w:ilvl="3">
      <w:numFmt w:val="bullet"/>
      <w:lvlText w:val="•"/>
      <w:lvlJc w:val="left"/>
      <w:pPr>
        <w:ind w:left="817" w:hanging="330"/>
      </w:pPr>
    </w:lvl>
    <w:lvl w:ilvl="4">
      <w:numFmt w:val="bullet"/>
      <w:lvlText w:val="•"/>
      <w:lvlJc w:val="left"/>
      <w:pPr>
        <w:ind w:left="976" w:hanging="330"/>
      </w:pPr>
    </w:lvl>
    <w:lvl w:ilvl="5">
      <w:numFmt w:val="bullet"/>
      <w:lvlText w:val="•"/>
      <w:lvlJc w:val="left"/>
      <w:pPr>
        <w:ind w:left="1136" w:hanging="330"/>
      </w:pPr>
    </w:lvl>
    <w:lvl w:ilvl="6">
      <w:numFmt w:val="bullet"/>
      <w:lvlText w:val="•"/>
      <w:lvlJc w:val="left"/>
      <w:pPr>
        <w:ind w:left="1295" w:hanging="330"/>
      </w:pPr>
    </w:lvl>
    <w:lvl w:ilvl="7">
      <w:numFmt w:val="bullet"/>
      <w:lvlText w:val="•"/>
      <w:lvlJc w:val="left"/>
      <w:pPr>
        <w:ind w:left="1454" w:hanging="330"/>
      </w:pPr>
    </w:lvl>
    <w:lvl w:ilvl="8">
      <w:numFmt w:val="bullet"/>
      <w:lvlText w:val="•"/>
      <w:lvlJc w:val="left"/>
      <w:pPr>
        <w:ind w:left="1613" w:hanging="33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262F"/>
    <w:rsid w:val="00123C43"/>
    <w:rsid w:val="001371C4"/>
    <w:rsid w:val="00414053"/>
    <w:rsid w:val="006B262F"/>
    <w:rsid w:val="007A62D1"/>
    <w:rsid w:val="008D38C8"/>
    <w:rsid w:val="00957837"/>
    <w:rsid w:val="00AE0DB9"/>
    <w:rsid w:val="00C549EA"/>
    <w:rsid w:val="00CA003D"/>
    <w:rsid w:val="00E27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7E67349"/>
  <w14:defaultImageDpi w14:val="0"/>
  <w15:docId w15:val="{B1D3F478-0497-4109-BBC5-325DA3A5D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</w:pPr>
    <w:rPr>
      <w:rFonts w:ascii="Verdana" w:hAnsi="Verdana" w:cs="Verdana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qFormat/>
    <w:pPr>
      <w:spacing w:before="4"/>
      <w:ind w:left="20"/>
    </w:pPr>
  </w:style>
  <w:style w:type="character" w:customStyle="1" w:styleId="GvdeMetniChar">
    <w:name w:val="Gövde Metni Char"/>
    <w:link w:val="GvdeMetni"/>
    <w:uiPriority w:val="99"/>
    <w:semiHidden/>
    <w:rPr>
      <w:rFonts w:ascii="Verdana" w:hAnsi="Verdana" w:cs="Verdana"/>
    </w:rPr>
  </w:style>
  <w:style w:type="paragraph" w:styleId="ListeParagraf">
    <w:name w:val="List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95783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 /><Relationship Id="rId18" Type="http://schemas.openxmlformats.org/officeDocument/2006/relationships/image" Target="media/image12.png" /><Relationship Id="rId26" Type="http://schemas.openxmlformats.org/officeDocument/2006/relationships/image" Target="media/image20.png" /><Relationship Id="rId3" Type="http://schemas.openxmlformats.org/officeDocument/2006/relationships/settings" Target="settings.xml" /><Relationship Id="rId21" Type="http://schemas.openxmlformats.org/officeDocument/2006/relationships/image" Target="media/image15.png" /><Relationship Id="rId7" Type="http://schemas.openxmlformats.org/officeDocument/2006/relationships/image" Target="media/image2.png" /><Relationship Id="rId12" Type="http://schemas.openxmlformats.org/officeDocument/2006/relationships/image" Target="media/image6.png" /><Relationship Id="rId17" Type="http://schemas.openxmlformats.org/officeDocument/2006/relationships/image" Target="media/image11.png" /><Relationship Id="rId25" Type="http://schemas.openxmlformats.org/officeDocument/2006/relationships/image" Target="media/image19.png" /><Relationship Id="rId2" Type="http://schemas.openxmlformats.org/officeDocument/2006/relationships/styles" Target="styles.xml" /><Relationship Id="rId16" Type="http://schemas.openxmlformats.org/officeDocument/2006/relationships/image" Target="media/image10.png" /><Relationship Id="rId20" Type="http://schemas.openxmlformats.org/officeDocument/2006/relationships/image" Target="media/image14.png" /><Relationship Id="rId29" Type="http://schemas.openxmlformats.org/officeDocument/2006/relationships/fontTable" Target="fontTable.xml" /><Relationship Id="rId1" Type="http://schemas.openxmlformats.org/officeDocument/2006/relationships/numbering" Target="numbering.xml" /><Relationship Id="rId6" Type="http://schemas.openxmlformats.org/officeDocument/2006/relationships/image" Target="media/image1.png" /><Relationship Id="rId11" Type="http://schemas.openxmlformats.org/officeDocument/2006/relationships/image" Target="media/image5.png" /><Relationship Id="rId24" Type="http://schemas.openxmlformats.org/officeDocument/2006/relationships/image" Target="media/image18.png" /><Relationship Id="rId5" Type="http://schemas.openxmlformats.org/officeDocument/2006/relationships/hyperlink" Target="http://www.egitimhane.com" TargetMode="External" /><Relationship Id="rId15" Type="http://schemas.openxmlformats.org/officeDocument/2006/relationships/image" Target="media/image9.png" /><Relationship Id="rId23" Type="http://schemas.openxmlformats.org/officeDocument/2006/relationships/image" Target="media/image17.png" /><Relationship Id="rId28" Type="http://schemas.openxmlformats.org/officeDocument/2006/relationships/image" Target="media/image21.png" /><Relationship Id="rId10" Type="http://schemas.openxmlformats.org/officeDocument/2006/relationships/image" Target="media/image4.png" /><Relationship Id="rId19" Type="http://schemas.openxmlformats.org/officeDocument/2006/relationships/image" Target="media/image13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image" Target="media/image8.png" /><Relationship Id="rId22" Type="http://schemas.openxmlformats.org/officeDocument/2006/relationships/image" Target="media/image16.png" /><Relationship Id="rId27" Type="http://schemas.openxmlformats.org/officeDocument/2006/relationships/image" Target="media/image200.png" /><Relationship Id="rId30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 fen 1.donem 1.yazili.indd</vt:lpstr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4 fen 1.donem 1.yazili.indd</dc:title>
  <dc:subject/>
  <dc:creator>ASUS</dc:creator>
  <cp:keywords/>
  <dc:description/>
  <cp:lastModifiedBy>Hasan Ayık</cp:lastModifiedBy>
  <cp:revision>7</cp:revision>
  <cp:lastPrinted>2020-10-27T19:05:00Z</cp:lastPrinted>
  <dcterms:created xsi:type="dcterms:W3CDTF">2019-10-17T08:15:00Z</dcterms:created>
  <dcterms:modified xsi:type="dcterms:W3CDTF">2020-11-02T02:48:00Z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